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B37D220" w14:textId="4F8DE156" w:rsidR="002A74DB" w:rsidRPr="00BD2AFE" w:rsidRDefault="00000000" w:rsidP="27F43229">
      <w:pPr>
        <w:widowControl/>
        <w:suppressAutoHyphens w:val="0"/>
        <w:spacing w:after="200" w:line="480" w:lineRule="auto"/>
        <w:jc w:val="center"/>
        <w:textAlignment w:val="auto"/>
        <w:outlineLvl w:val="0"/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</w:pPr>
      <w:sdt>
        <w:sdtPr>
          <w:rPr>
            <w:rFonts w:ascii="Tahoma" w:eastAsiaTheme="minorEastAsia" w:hAnsi="Tahoma" w:cs="Tahoma"/>
            <w:b/>
            <w:bCs/>
            <w:color w:val="000000" w:themeColor="text1"/>
            <w:sz w:val="22"/>
            <w:szCs w:val="22"/>
            <w:shd w:val="clear" w:color="auto" w:fill="FFF2CC" w:themeFill="accent4" w:themeFillTint="33"/>
            <w:lang w:eastAsia="en-US"/>
          </w:rPr>
          <w:id w:val="1968470955"/>
          <w:placeholder>
            <w:docPart w:val="EC766A2FC845493F9BFFE5BC8848B612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3E414F" w:rsidRPr="00BE3A90">
            <w:rPr>
              <w:rFonts w:ascii="Tahoma" w:eastAsiaTheme="minorEastAsia" w:hAnsi="Tahoma" w:cs="Tahoma"/>
              <w:b/>
              <w:bCs/>
              <w:color w:val="000000" w:themeColor="text1"/>
              <w:sz w:val="22"/>
              <w:szCs w:val="22"/>
              <w:shd w:val="clear" w:color="auto" w:fill="FFF2CC" w:themeFill="accent4" w:themeFillTint="33"/>
              <w:lang w:eastAsia="en-US"/>
            </w:rPr>
            <w:t>Επιλέξτε ΚΥΤ/ΚΕΔ/ΕΔΠΦΑΑ</w:t>
          </w:r>
        </w:sdtContent>
      </w:sdt>
      <w:r w:rsidR="003E414F" w:rsidRPr="00BD2AFE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 xml:space="preserve">                      </w:t>
      </w:r>
      <w:r w:rsidR="75DFB4DC" w:rsidRPr="00BD2AFE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 xml:space="preserve">                                    </w:t>
      </w:r>
      <w:r w:rsidR="005E35CD" w:rsidRPr="00BD2AFE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 xml:space="preserve">Ημερομηνία: </w:t>
      </w:r>
      <w:r w:rsidR="003E414F" w:rsidRPr="00BD2AFE">
        <w:rPr>
          <w:rFonts w:ascii="Tahoma" w:eastAsia="Calibri" w:hAnsi="Tahoma" w:cs="Tahoma"/>
          <w:b/>
          <w:bCs/>
          <w:kern w:val="0"/>
          <w:sz w:val="22"/>
          <w:szCs w:val="22"/>
          <w:lang w:eastAsia="en-US"/>
        </w:rPr>
        <w:t xml:space="preserve">ημ/μ/έτος                                                                                                                                      </w:t>
      </w:r>
    </w:p>
    <w:p w14:paraId="44105CEA" w14:textId="77777777" w:rsidR="002A74DB" w:rsidRPr="00BD2AFE" w:rsidRDefault="002A74DB" w:rsidP="002A74DB">
      <w:pPr>
        <w:rPr>
          <w:rFonts w:ascii="Tahoma" w:hAnsi="Tahoma" w:cs="Tahoma"/>
          <w:b/>
          <w:sz w:val="22"/>
          <w:szCs w:val="22"/>
        </w:rPr>
      </w:pPr>
    </w:p>
    <w:p w14:paraId="0A6A5A68" w14:textId="4B7979C0" w:rsidR="00E12A4D" w:rsidRPr="00BD2AFE" w:rsidRDefault="00E12A4D" w:rsidP="00F937F4">
      <w:pPr>
        <w:jc w:val="center"/>
        <w:rPr>
          <w:rFonts w:ascii="Tahoma" w:hAnsi="Tahoma" w:cs="Tahoma"/>
          <w:b/>
          <w:sz w:val="24"/>
          <w:szCs w:val="24"/>
          <w:lang w:val="en-US"/>
        </w:rPr>
      </w:pPr>
      <w:r w:rsidRPr="00BD2AFE">
        <w:rPr>
          <w:rFonts w:ascii="Tahoma" w:hAnsi="Tahoma" w:cs="Tahoma"/>
          <w:b/>
          <w:sz w:val="24"/>
          <w:szCs w:val="24"/>
        </w:rPr>
        <w:t>ΙΑΤΡΙΚΟ</w:t>
      </w:r>
      <w:r w:rsidRPr="00BD2AFE">
        <w:rPr>
          <w:rFonts w:ascii="Tahoma" w:hAnsi="Tahoma" w:cs="Tahoma"/>
          <w:b/>
          <w:sz w:val="24"/>
          <w:szCs w:val="24"/>
          <w:lang w:val="en-US"/>
        </w:rPr>
        <w:t xml:space="preserve"> </w:t>
      </w:r>
      <w:r w:rsidRPr="00BD2AFE">
        <w:rPr>
          <w:rFonts w:ascii="Tahoma" w:hAnsi="Tahoma" w:cs="Tahoma"/>
          <w:b/>
          <w:sz w:val="24"/>
          <w:szCs w:val="24"/>
        </w:rPr>
        <w:t>ΙΣΤΟΡΙΚΟ</w:t>
      </w:r>
    </w:p>
    <w:p w14:paraId="7EC1492C" w14:textId="77777777" w:rsidR="00E12A4D" w:rsidRPr="00BD2AFE" w:rsidRDefault="00E12A4D" w:rsidP="002A74DB">
      <w:pPr>
        <w:rPr>
          <w:rFonts w:ascii="Tahoma" w:hAnsi="Tahoma" w:cs="Tahoma"/>
          <w:b/>
          <w:sz w:val="22"/>
          <w:szCs w:val="22"/>
          <w:lang w:val="en-US"/>
        </w:rPr>
      </w:pPr>
    </w:p>
    <w:p w14:paraId="09381648" w14:textId="77777777" w:rsidR="002A74DB" w:rsidRPr="00BD2AFE" w:rsidRDefault="002A74DB" w:rsidP="002A74DB">
      <w:pPr>
        <w:rPr>
          <w:rFonts w:ascii="Tahoma" w:hAnsi="Tahoma" w:cs="Tahoma"/>
          <w:sz w:val="22"/>
          <w:szCs w:val="22"/>
          <w:lang w:val="en-US"/>
        </w:rPr>
      </w:pPr>
    </w:p>
    <w:p w14:paraId="47BB6E98" w14:textId="26819989" w:rsidR="002A74DB" w:rsidRPr="00BD2AFE" w:rsidRDefault="00E12A4D" w:rsidP="00E12A4D">
      <w:pPr>
        <w:rPr>
          <w:rFonts w:ascii="Tahoma" w:hAnsi="Tahoma" w:cs="Tahoma"/>
          <w:b/>
          <w:bCs/>
          <w:sz w:val="22"/>
          <w:szCs w:val="22"/>
          <w:u w:val="single"/>
        </w:rPr>
      </w:pPr>
      <w:r w:rsidRPr="00BD2AFE">
        <w:rPr>
          <w:rFonts w:ascii="Tahoma" w:hAnsi="Tahoma" w:cs="Tahoma"/>
          <w:b/>
          <w:bCs/>
          <w:sz w:val="22"/>
          <w:szCs w:val="22"/>
          <w:u w:val="single"/>
        </w:rPr>
        <w:t>Στοιχεία</w:t>
      </w:r>
      <w:r w:rsidR="002A74DB" w:rsidRPr="00BD2AFE">
        <w:rPr>
          <w:rFonts w:ascii="Tahoma" w:hAnsi="Tahoma" w:cs="Tahoma"/>
          <w:b/>
          <w:bCs/>
          <w:sz w:val="22"/>
          <w:szCs w:val="22"/>
          <w:u w:val="single"/>
          <w:lang w:val="en-US"/>
        </w:rPr>
        <w:t xml:space="preserve"> </w:t>
      </w:r>
      <w:r w:rsidRPr="00BD2AFE">
        <w:rPr>
          <w:rFonts w:ascii="Tahoma" w:hAnsi="Tahoma" w:cs="Tahoma"/>
          <w:b/>
          <w:bCs/>
          <w:sz w:val="22"/>
          <w:szCs w:val="22"/>
          <w:u w:val="single"/>
        </w:rPr>
        <w:t>ασθενούς</w:t>
      </w:r>
    </w:p>
    <w:tbl>
      <w:tblPr>
        <w:tblStyle w:val="ae"/>
        <w:tblW w:w="10201" w:type="dxa"/>
        <w:jc w:val="center"/>
        <w:tblLook w:val="04A0" w:firstRow="1" w:lastRow="0" w:firstColumn="1" w:lastColumn="0" w:noHBand="0" w:noVBand="1"/>
      </w:tblPr>
      <w:tblGrid>
        <w:gridCol w:w="5524"/>
        <w:gridCol w:w="4677"/>
      </w:tblGrid>
      <w:tr w:rsidR="00BD2AFE" w:rsidRPr="00BD2AFE" w14:paraId="25D46A92" w14:textId="77777777" w:rsidTr="7BBD4DFB">
        <w:trPr>
          <w:jc w:val="center"/>
        </w:trPr>
        <w:tc>
          <w:tcPr>
            <w:tcW w:w="5524" w:type="dxa"/>
          </w:tcPr>
          <w:p w14:paraId="1D80BA52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sz w:val="22"/>
                <w:szCs w:val="22"/>
              </w:rPr>
              <w:t>Όνομα</w:t>
            </w:r>
            <w:r w:rsidRPr="00BE3A90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</w:tc>
        <w:tc>
          <w:tcPr>
            <w:tcW w:w="4677" w:type="dxa"/>
          </w:tcPr>
          <w:p w14:paraId="6E78A810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sz w:val="22"/>
                <w:szCs w:val="22"/>
              </w:rPr>
              <w:t>Χώρα καταγωγής</w:t>
            </w:r>
            <w:r w:rsidRPr="00BE3A90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</w:tc>
      </w:tr>
      <w:tr w:rsidR="00BD2AFE" w:rsidRPr="00BD2AFE" w14:paraId="3D22823E" w14:textId="77777777" w:rsidTr="7BBD4DFB">
        <w:trPr>
          <w:jc w:val="center"/>
        </w:trPr>
        <w:tc>
          <w:tcPr>
            <w:tcW w:w="5524" w:type="dxa"/>
          </w:tcPr>
          <w:p w14:paraId="61092726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sz w:val="22"/>
                <w:szCs w:val="22"/>
              </w:rPr>
              <w:t>Επώνυμο</w:t>
            </w:r>
            <w:r w:rsidRPr="00BE3A90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</w:tc>
        <w:tc>
          <w:tcPr>
            <w:tcW w:w="4677" w:type="dxa"/>
          </w:tcPr>
          <w:p w14:paraId="372FBAEA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sz w:val="22"/>
                <w:szCs w:val="22"/>
              </w:rPr>
              <w:t>ΔΙΚΑ</w:t>
            </w:r>
            <w:r w:rsidRPr="00BE3A90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</w:tc>
      </w:tr>
      <w:tr w:rsidR="00BD2AFE" w:rsidRPr="00BD2AFE" w14:paraId="1380E4C4" w14:textId="77777777" w:rsidTr="7BBD4DFB">
        <w:trPr>
          <w:jc w:val="center"/>
        </w:trPr>
        <w:tc>
          <w:tcPr>
            <w:tcW w:w="5524" w:type="dxa"/>
          </w:tcPr>
          <w:p w14:paraId="6FEB5931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  <w:t>Ημερομηνία γέννησης</w:t>
            </w:r>
            <w:r w:rsidRPr="00BE3A90">
              <w:rPr>
                <w:rFonts w:ascii="Tahoma" w:hAnsi="Tahoma" w:cs="Tahoma"/>
                <w:sz w:val="22"/>
                <w:szCs w:val="22"/>
                <w:lang w:val="el-GR"/>
              </w:rPr>
              <w:t xml:space="preserve">: </w:t>
            </w:r>
          </w:p>
          <w:p w14:paraId="32C99062" w14:textId="77777777" w:rsidR="00BD2AFE" w:rsidRPr="00BE3A90" w:rsidRDefault="00BD2AFE" w:rsidP="00FC1BFA">
            <w:pPr>
              <w:rPr>
                <w:rFonts w:ascii="Tahoma" w:hAnsi="Tahoma" w:cs="Tahoma"/>
                <w:i/>
                <w:iCs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sz w:val="22"/>
                <w:szCs w:val="22"/>
                <w:lang w:val="el-GR"/>
              </w:rPr>
              <w:t xml:space="preserve">ή </w:t>
            </w:r>
            <w:r w:rsidRPr="00BE3A90">
              <w:rPr>
                <w:rFonts w:ascii="Tahoma" w:hAnsi="Tahoma" w:cs="Tahoma"/>
                <w:i/>
                <w:iCs/>
                <w:sz w:val="22"/>
                <w:szCs w:val="22"/>
                <w:lang w:val="el-GR"/>
              </w:rPr>
              <w:t>(εάν είναι άγνωστη η ημερομηνία γέννησης)</w:t>
            </w:r>
            <w:r w:rsidRPr="00BE3A90">
              <w:rPr>
                <w:rFonts w:ascii="Tahoma" w:hAnsi="Tahoma" w:cs="Tahoma"/>
                <w:i/>
                <w:iCs/>
                <w:sz w:val="22"/>
                <w:szCs w:val="22"/>
              </w:rPr>
              <w:t> </w:t>
            </w:r>
          </w:p>
          <w:p w14:paraId="79B4C282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7BBD4DFB"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  <w:t>Ηλικία κατά προσέγγιση</w:t>
            </w:r>
            <w:r w:rsidRPr="7BBD4DFB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  <w:r w:rsidRPr="7BBD4DFB">
              <w:rPr>
                <w:rFonts w:ascii="Tahoma" w:hAnsi="Tahoma" w:cs="Tahoma"/>
                <w:color w:val="FFFFFF" w:themeColor="background1"/>
                <w:sz w:val="22"/>
                <w:szCs w:val="22"/>
                <w:lang w:val="el-GR"/>
              </w:rPr>
              <w:t>…..</w:t>
            </w:r>
            <w:r w:rsidRPr="7BBD4DFB">
              <w:rPr>
                <w:rFonts w:ascii="Tahoma" w:hAnsi="Tahoma" w:cs="Tahoma"/>
                <w:sz w:val="22"/>
                <w:szCs w:val="22"/>
                <w:lang w:val="el-GR"/>
              </w:rPr>
              <w:t xml:space="preserve">ετών </w:t>
            </w:r>
            <w:r w:rsidRPr="7BBD4DFB">
              <w:rPr>
                <w:rFonts w:ascii="Tahoma" w:hAnsi="Tahoma" w:cs="Tahoma"/>
                <w:color w:val="FFFFFF" w:themeColor="background1"/>
                <w:sz w:val="22"/>
                <w:szCs w:val="22"/>
                <w:lang w:val="el-GR"/>
              </w:rPr>
              <w:t>….</w:t>
            </w:r>
            <w:r w:rsidRPr="7BBD4DFB">
              <w:rPr>
                <w:rFonts w:ascii="Tahoma" w:hAnsi="Tahoma" w:cs="Tahoma"/>
                <w:sz w:val="22"/>
                <w:szCs w:val="22"/>
                <w:lang w:val="el-GR"/>
              </w:rPr>
              <w:t>μηνών</w:t>
            </w:r>
            <w:r w:rsidRPr="7BBD4DFB">
              <w:rPr>
                <w:rFonts w:ascii="Tahoma" w:hAnsi="Tahoma" w:cs="Tahoma"/>
                <w:sz w:val="22"/>
                <w:szCs w:val="22"/>
              </w:rPr>
              <w:t> </w:t>
            </w:r>
            <w:r w:rsidRPr="7BBD4DFB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Pr="7BBD4DFB">
              <w:rPr>
                <w:rFonts w:ascii="Tahoma" w:hAnsi="Tahoma" w:cs="Tahoma"/>
                <w:color w:val="FFFFFF" w:themeColor="background1"/>
                <w:sz w:val="22"/>
                <w:szCs w:val="22"/>
                <w:lang w:val="el-GR"/>
              </w:rPr>
              <w:t>....</w:t>
            </w:r>
            <w:r w:rsidRPr="7BBD4DFB">
              <w:rPr>
                <w:rFonts w:ascii="Tahoma" w:hAnsi="Tahoma" w:cs="Tahoma"/>
                <w:sz w:val="22"/>
                <w:szCs w:val="22"/>
                <w:lang w:val="el-GR"/>
              </w:rPr>
              <w:t>ημερών</w:t>
            </w:r>
            <w:r w:rsidRPr="7BBD4DFB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4677" w:type="dxa"/>
          </w:tcPr>
          <w:p w14:paraId="2696FD4C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sz w:val="22"/>
                <w:szCs w:val="22"/>
              </w:rPr>
              <w:t>ΠΑΑΥΠΑ</w:t>
            </w:r>
            <w:r w:rsidRPr="00BE3A90">
              <w:rPr>
                <w:rFonts w:ascii="Tahoma" w:hAnsi="Tahoma" w:cs="Tahoma"/>
                <w:sz w:val="22"/>
                <w:szCs w:val="22"/>
              </w:rPr>
              <w:t>:</w:t>
            </w:r>
          </w:p>
          <w:p w14:paraId="0980210F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sz w:val="22"/>
                <w:szCs w:val="22"/>
              </w:rPr>
              <w:t>ΑΜΚΑ</w:t>
            </w:r>
            <w:r w:rsidRPr="00BE3A90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</w:tc>
      </w:tr>
      <w:tr w:rsidR="00BD2AFE" w:rsidRPr="00BD2AFE" w14:paraId="640F6504" w14:textId="77777777" w:rsidTr="7BBD4DFB">
        <w:trPr>
          <w:jc w:val="center"/>
        </w:trPr>
        <w:tc>
          <w:tcPr>
            <w:tcW w:w="5524" w:type="dxa"/>
          </w:tcPr>
          <w:p w14:paraId="52D4DC0A" w14:textId="2722C476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sz w:val="22"/>
                <w:szCs w:val="22"/>
              </w:rPr>
              <w:t>Φύλο</w:t>
            </w:r>
            <w:r w:rsidRPr="00BE3A90">
              <w:rPr>
                <w:rFonts w:ascii="Tahoma" w:hAnsi="Tahoma" w:cs="Tahoma"/>
                <w:sz w:val="22"/>
                <w:szCs w:val="22"/>
              </w:rPr>
              <w:t>:  Άρρεν</w:t>
            </w:r>
            <w:r w:rsidR="00B51816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sdt>
              <w:sdtPr>
                <w:rPr>
                  <w:rFonts w:ascii="Tahoma" w:hAnsi="Tahoma" w:cs="Tahoma"/>
                  <w:sz w:val="22"/>
                  <w:szCs w:val="22"/>
                </w:rPr>
                <w:id w:val="-1366052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1816">
                  <w:rPr>
                    <w:rFonts w:ascii="MS Gothic" w:eastAsia="MS Gothic" w:hAnsi="MS Gothic" w:cs="Tahoma" w:hint="eastAsia"/>
                    <w:sz w:val="22"/>
                    <w:szCs w:val="22"/>
                    <w:lang w:val="el-GR"/>
                  </w:rPr>
                  <w:t>☐</w:t>
                </w:r>
              </w:sdtContent>
            </w:sdt>
            <w:r w:rsidRPr="00BE3A90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    </w:t>
            </w:r>
            <w:r w:rsidRPr="00BE3A90">
              <w:rPr>
                <w:rFonts w:ascii="Tahoma" w:hAnsi="Tahoma" w:cs="Tahoma"/>
                <w:sz w:val="22"/>
                <w:szCs w:val="22"/>
              </w:rPr>
              <w:t>Θήλυ</w:t>
            </w:r>
            <w:r w:rsidR="00B51816">
              <w:rPr>
                <w:rFonts w:ascii="Tahoma" w:hAnsi="Tahoma" w:cs="Tahoma"/>
                <w:sz w:val="22"/>
                <w:szCs w:val="22"/>
                <w:lang w:val="el-GR"/>
              </w:rPr>
              <w:t xml:space="preserve">  </w:t>
            </w:r>
            <w:sdt>
              <w:sdtPr>
                <w:rPr>
                  <w:rFonts w:ascii="Tahoma" w:hAnsi="Tahoma" w:cs="Tahoma"/>
                  <w:sz w:val="22"/>
                  <w:szCs w:val="22"/>
                </w:rPr>
                <w:id w:val="1963074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1816">
                  <w:rPr>
                    <w:rFonts w:ascii="MS Gothic" w:eastAsia="MS Gothic" w:hAnsi="MS Gothic" w:cs="Tahoma" w:hint="eastAsia"/>
                    <w:sz w:val="22"/>
                    <w:szCs w:val="22"/>
                    <w:lang w:val="el-GR"/>
                  </w:rPr>
                  <w:t>☐</w:t>
                </w:r>
              </w:sdtContent>
            </w:sdt>
            <w:r w:rsidRPr="00BE3A90">
              <w:rPr>
                <w:rFonts w:ascii="Tahoma" w:hAnsi="Tahoma" w:cs="Tahoma"/>
                <w:b/>
                <w:bCs/>
                <w:sz w:val="22"/>
                <w:szCs w:val="22"/>
              </w:rPr>
              <w:t> </w:t>
            </w:r>
            <w:r w:rsidRPr="00BE3A90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</w:tcPr>
          <w:p w14:paraId="4B0A453F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sz w:val="22"/>
                <w:szCs w:val="22"/>
              </w:rPr>
              <w:t>Στεγαστική μονάδα</w:t>
            </w:r>
            <w:r w:rsidRPr="00BE3A90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</w:tc>
      </w:tr>
      <w:tr w:rsidR="00BD2AFE" w:rsidRPr="00BD2AFE" w14:paraId="78EE594D" w14:textId="77777777" w:rsidTr="7BBD4DFB">
        <w:trPr>
          <w:jc w:val="center"/>
        </w:trPr>
        <w:tc>
          <w:tcPr>
            <w:tcW w:w="5524" w:type="dxa"/>
          </w:tcPr>
          <w:p w14:paraId="3DA33035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sz w:val="22"/>
                <w:szCs w:val="22"/>
              </w:rPr>
              <w:t>Όνομα πατρός</w:t>
            </w:r>
            <w:r w:rsidRPr="00BE3A90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  <w:p w14:paraId="387D2E5B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sz w:val="22"/>
                <w:szCs w:val="22"/>
              </w:rPr>
              <w:t>Όνομα μητρός</w:t>
            </w:r>
            <w:r w:rsidRPr="00BE3A90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</w:tc>
        <w:tc>
          <w:tcPr>
            <w:tcW w:w="4677" w:type="dxa"/>
          </w:tcPr>
          <w:p w14:paraId="35682F61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sz w:val="22"/>
                <w:szCs w:val="22"/>
              </w:rPr>
              <w:t>Τηλέφωνο επικοινωνίας</w:t>
            </w:r>
            <w:r w:rsidRPr="00BE3A90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</w:tc>
      </w:tr>
      <w:tr w:rsidR="00BD2AFE" w:rsidRPr="00BD2AFE" w14:paraId="55711517" w14:textId="77777777" w:rsidTr="7BBD4DFB">
        <w:trPr>
          <w:jc w:val="center"/>
        </w:trPr>
        <w:tc>
          <w:tcPr>
            <w:tcW w:w="5524" w:type="dxa"/>
          </w:tcPr>
          <w:p w14:paraId="6AE4E099" w14:textId="6616A6DA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  <w:t xml:space="preserve">Σε περίπτωση </w:t>
            </w:r>
            <w:r w:rsidR="00681F8D" w:rsidRPr="00681F8D"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  <w:t>ανήλικου</w:t>
            </w:r>
          </w:p>
          <w:p w14:paraId="698930B6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sz w:val="22"/>
                <w:szCs w:val="22"/>
                <w:lang w:val="el-GR"/>
              </w:rPr>
              <w:t>Όνομα και επώνυμο κηδεμόνα:</w:t>
            </w:r>
          </w:p>
          <w:p w14:paraId="4F1E9BF2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sz w:val="22"/>
                <w:szCs w:val="22"/>
                <w:lang w:val="el-GR"/>
              </w:rPr>
              <w:t xml:space="preserve">Όνομα και επώνυμο εντεταλμένου επιτροπείας: </w:t>
            </w:r>
          </w:p>
          <w:p w14:paraId="645166FB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4677" w:type="dxa"/>
          </w:tcPr>
          <w:p w14:paraId="21E8A3BF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  <w:t>Άλλο πρόσωπο επικοινωνίας</w:t>
            </w:r>
          </w:p>
          <w:p w14:paraId="74DE93D3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sz w:val="22"/>
                <w:szCs w:val="22"/>
                <w:lang w:val="el-GR"/>
              </w:rPr>
              <w:t xml:space="preserve">Όνομα: </w:t>
            </w:r>
          </w:p>
          <w:p w14:paraId="19DA03C2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sz w:val="22"/>
                <w:szCs w:val="22"/>
                <w:lang w:val="el-GR"/>
              </w:rPr>
              <w:t xml:space="preserve">Επώνυμο: </w:t>
            </w:r>
          </w:p>
          <w:p w14:paraId="5BCEF7ED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sz w:val="22"/>
                <w:szCs w:val="22"/>
              </w:rPr>
              <w:t xml:space="preserve">Σχέση: </w:t>
            </w:r>
          </w:p>
          <w:p w14:paraId="2E0A1FC2" w14:textId="77777777" w:rsidR="00BD2AFE" w:rsidRPr="00BE3A90" w:rsidRDefault="00BD2AFE" w:rsidP="00FC1BFA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BE3A90">
              <w:rPr>
                <w:rFonts w:ascii="Tahoma" w:hAnsi="Tahoma" w:cs="Tahoma"/>
                <w:sz w:val="22"/>
                <w:szCs w:val="22"/>
              </w:rPr>
              <w:t xml:space="preserve">Τηλέφωνο: </w:t>
            </w:r>
          </w:p>
        </w:tc>
      </w:tr>
    </w:tbl>
    <w:p w14:paraId="5F9447AE" w14:textId="068B8E20" w:rsidR="002A74DB" w:rsidRPr="00271C8A" w:rsidRDefault="002A74DB" w:rsidP="00271C8A">
      <w:pPr>
        <w:rPr>
          <w:rFonts w:ascii="Tahoma" w:hAnsi="Tahoma" w:cs="Tahoma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374"/>
        <w:tblW w:w="10198" w:type="dxa"/>
        <w:tblLook w:val="00A0" w:firstRow="1" w:lastRow="0" w:firstColumn="1" w:lastColumn="0" w:noHBand="0" w:noVBand="0"/>
      </w:tblPr>
      <w:tblGrid>
        <w:gridCol w:w="5215"/>
        <w:gridCol w:w="1980"/>
        <w:gridCol w:w="3003"/>
      </w:tblGrid>
      <w:tr w:rsidR="002A74DB" w:rsidRPr="00BD2AFE" w14:paraId="7D0BBE49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8EB8F3" w14:textId="7B89543A" w:rsidR="002A74DB" w:rsidRPr="00BD2AFE" w:rsidRDefault="002A74DB" w:rsidP="002A74DB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="Tahoma" w:hAnsi="Tahoma" w:cs="Tahoma"/>
                <w:color w:val="000000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lang w:eastAsia="el-GR"/>
              </w:rPr>
              <w:t>Χειρουργικές Επεμβάσεις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5A1AD8" w14:textId="080B681F" w:rsidR="002A74DB" w:rsidRPr="008E7193" w:rsidRDefault="008E7193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Όχι</w:t>
            </w:r>
            <w:r w:rsidR="00B51816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20348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1816"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</w:t>
            </w:r>
            <w:r w:rsidR="00B51816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971723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1816"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49EC4" w14:textId="77777777" w:rsidR="002A74DB" w:rsidRPr="00BD2AFE" w:rsidRDefault="002A74DB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8E7193" w:rsidRPr="00BD2AFE" w14:paraId="0CF3CE72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8FE4BD" w14:textId="385A8D13" w:rsidR="008E7193" w:rsidRPr="008E7193" w:rsidRDefault="008E7193" w:rsidP="008E7193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="Tahoma" w:hAnsi="Tahoma" w:cs="Tahoma"/>
                <w:color w:val="000000"/>
                <w:lang w:val="el-GR" w:eastAsia="el-GR"/>
              </w:rPr>
            </w:pPr>
            <w:r w:rsidRPr="008E7193">
              <w:rPr>
                <w:rFonts w:ascii="Tahoma" w:hAnsi="Tahoma" w:cs="Tahoma"/>
                <w:color w:val="000000"/>
                <w:lang w:val="el-GR" w:eastAsia="el-GR"/>
              </w:rPr>
              <w:t xml:space="preserve">Καρδιακό Νόσημα </w:t>
            </w:r>
            <w:r w:rsidRPr="00BD2AFE">
              <w:rPr>
                <w:rFonts w:ascii="Tahoma" w:hAnsi="Tahoma" w:cs="Tahoma"/>
                <w:color w:val="000000"/>
                <w:lang w:val="el-GR" w:eastAsia="el-GR"/>
              </w:rPr>
              <w:t>ή</w:t>
            </w:r>
            <w:r w:rsidRPr="008E7193">
              <w:rPr>
                <w:rFonts w:ascii="Tahoma" w:hAnsi="Tahoma" w:cs="Tahoma"/>
                <w:color w:val="000000"/>
                <w:lang w:val="el-GR" w:eastAsia="el-GR"/>
              </w:rPr>
              <w:t xml:space="preserve"> υψηλή αρτηριακή πίεση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4707FF" w14:textId="0CDA9160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273688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2115553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A733D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8E7193" w:rsidRPr="00BD2AFE" w14:paraId="2AC53294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439262" w14:textId="0E21E4BA" w:rsidR="008E7193" w:rsidRPr="00BD2AFE" w:rsidRDefault="008E7193" w:rsidP="008E7193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="Tahoma" w:hAnsi="Tahoma" w:cs="Tahoma"/>
                <w:color w:val="000000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lang w:eastAsia="el-GR"/>
              </w:rPr>
              <w:t>Νευρολογική ασθένεια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535819" w14:textId="12A5AC80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1060526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1111969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78E27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8E7193" w:rsidRPr="00BD2AFE" w14:paraId="34EC4ACD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322B62" w14:textId="455077E8" w:rsidR="008E7193" w:rsidRPr="00BD2AFE" w:rsidRDefault="008E7193" w:rsidP="008E7193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="Tahoma" w:hAnsi="Tahoma" w:cs="Tahoma"/>
                <w:color w:val="000000"/>
                <w:lang w:val="el-GR" w:eastAsia="el-GR"/>
              </w:rPr>
            </w:pPr>
            <w:r w:rsidRPr="00BD2AFE">
              <w:rPr>
                <w:rFonts w:ascii="Tahoma" w:hAnsi="Tahoma" w:cs="Tahoma"/>
                <w:color w:val="000000"/>
                <w:lang w:val="el-GR" w:eastAsia="el-GR"/>
              </w:rPr>
              <w:t xml:space="preserve">Ψυχική ασθένεια/ προβλήματα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B743B7" w14:textId="51ED08A9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208109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1954165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D99A7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8E7193" w:rsidRPr="00BD2AFE" w14:paraId="57C80381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FE579D" w14:textId="27E062B2" w:rsidR="008E7193" w:rsidRPr="00BD2AFE" w:rsidRDefault="008E7193" w:rsidP="008E7193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="Tahoma" w:hAnsi="Tahoma" w:cs="Tahoma"/>
                <w:color w:val="000000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lang w:eastAsia="el-GR"/>
              </w:rPr>
              <w:t>Χρήση ουσιών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740445" w14:textId="08B971EE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527023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1957208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48390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</w:p>
        </w:tc>
      </w:tr>
      <w:tr w:rsidR="008E7193" w:rsidRPr="00BD2AFE" w14:paraId="1340B26C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3B3DB0" w14:textId="6B4B8D84" w:rsidR="008E7193" w:rsidRPr="00BD2AFE" w:rsidRDefault="008E7193" w:rsidP="008E7193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="Tahoma" w:hAnsi="Tahoma" w:cs="Tahoma"/>
                <w:color w:val="000000"/>
                <w:lang w:val="el-GR" w:eastAsia="el-GR"/>
              </w:rPr>
            </w:pPr>
            <w:r w:rsidRPr="00BD2AFE">
              <w:rPr>
                <w:rFonts w:ascii="Tahoma" w:hAnsi="Tahoma" w:cs="Tahoma"/>
                <w:color w:val="000000"/>
                <w:lang w:val="el-GR" w:eastAsia="el-GR"/>
              </w:rPr>
              <w:t>Ηπατική ή νεφρική νόσος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BA49E7" w14:textId="08F2E0BC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197988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1416366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1E8E7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8E7193" w:rsidRPr="00BD2AFE" w14:paraId="52C22A8C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99E2B" w14:textId="4C80F910" w:rsidR="008E7193" w:rsidRPr="00BD2AFE" w:rsidRDefault="008E7193" w:rsidP="008E7193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="Tahoma" w:hAnsi="Tahoma" w:cs="Tahoma"/>
                <w:color w:val="000000"/>
                <w:lang w:val="el-GR" w:eastAsia="el-GR"/>
              </w:rPr>
            </w:pPr>
            <w:r w:rsidRPr="00BD2AFE">
              <w:rPr>
                <w:rFonts w:ascii="Tahoma" w:hAnsi="Tahoma" w:cs="Tahoma"/>
                <w:color w:val="000000"/>
                <w:lang w:val="el-GR" w:eastAsia="el-GR"/>
              </w:rPr>
              <w:t>Διαβήτης ή άλλη ενδοκρινική διαταραχή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05B5A7" w14:textId="12FCA416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4332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170730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6C64C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8E7193" w:rsidRPr="00BD2AFE" w14:paraId="70ADD406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E72DFF" w14:textId="441F30F6" w:rsidR="008E7193" w:rsidRPr="00BD2AFE" w:rsidRDefault="008E7193" w:rsidP="008E7193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="Tahoma" w:hAnsi="Tahoma" w:cs="Tahoma"/>
                <w:color w:val="000000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lang w:eastAsia="el-GR"/>
              </w:rPr>
              <w:t>Αιματολογική νόσος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DC9A7B" w14:textId="394FBB6A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966866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1522932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F2A7D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8E7193" w:rsidRPr="00BD2AFE" w14:paraId="691E071F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ABE97B" w14:textId="4AC9D760" w:rsidR="008E7193" w:rsidRPr="00BD2AFE" w:rsidRDefault="008E7193" w:rsidP="008E7193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="Tahoma" w:hAnsi="Tahoma" w:cs="Tahoma"/>
                <w:color w:val="000000"/>
                <w:lang w:eastAsia="el-GR"/>
              </w:rPr>
            </w:pPr>
            <w:r w:rsidRPr="00BD2AFE">
              <w:rPr>
                <w:rFonts w:ascii="Tahoma" w:hAnsi="Tahoma" w:cs="Tahoma"/>
                <w:color w:val="000000" w:themeColor="text1"/>
                <w:lang w:eastAsia="el-GR"/>
              </w:rPr>
              <w:t>Φυματίωση</w:t>
            </w:r>
            <w:r w:rsidRPr="00BD2AFE">
              <w:rPr>
                <w:rFonts w:ascii="Tahoma" w:hAnsi="Tahoma" w:cs="Tahoma"/>
                <w:color w:val="000000" w:themeColor="text1"/>
                <w:lang w:val="en-US" w:eastAsia="el-GR"/>
              </w:rPr>
              <w:t xml:space="preserve"> (</w:t>
            </w:r>
            <w:r w:rsidRPr="00BD2AFE">
              <w:rPr>
                <w:rFonts w:ascii="Tahoma" w:hAnsi="Tahoma" w:cs="Tahoma"/>
                <w:color w:val="000000" w:themeColor="text1"/>
                <w:lang w:eastAsia="el-GR"/>
              </w:rPr>
              <w:t>πνευμονική)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2904E6" w14:textId="01B95B45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856390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1708949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DD701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8E7193" w:rsidRPr="00BD2AFE" w14:paraId="66DE2889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6AEA7F" w14:textId="26ECF957" w:rsidR="008E7193" w:rsidRPr="00BD2AFE" w:rsidRDefault="008E7193" w:rsidP="008E7193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="Tahoma" w:hAnsi="Tahoma" w:cs="Tahoma"/>
                <w:color w:val="000000"/>
                <w:lang w:val="el-GR" w:eastAsia="el-GR"/>
              </w:rPr>
            </w:pPr>
            <w:r w:rsidRPr="00BD2AFE">
              <w:rPr>
                <w:rFonts w:ascii="Tahoma" w:hAnsi="Tahoma" w:cs="Tahoma"/>
                <w:color w:val="000000"/>
                <w:lang w:val="el-GR" w:eastAsia="el-GR"/>
              </w:rPr>
              <w:t>Άλλο νόσημα του αναπνευστικού συστήματος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B301DF" w14:textId="37501FBF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414168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857700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BABE4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</w:p>
        </w:tc>
      </w:tr>
      <w:tr w:rsidR="008E7193" w:rsidRPr="00BD2AFE" w14:paraId="0D4E0218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7F4938" w14:textId="1397FC0F" w:rsidR="008E7193" w:rsidRPr="00BD2AFE" w:rsidRDefault="008E7193" w:rsidP="008E7193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="Tahoma" w:hAnsi="Tahoma" w:cs="Tahoma"/>
                <w:color w:val="000000"/>
                <w:lang w:val="el-GR" w:eastAsia="el-GR"/>
              </w:rPr>
            </w:pPr>
            <w:r w:rsidRPr="00BD2AFE">
              <w:rPr>
                <w:rFonts w:ascii="Tahoma" w:hAnsi="Tahoma" w:cs="Tahoma"/>
                <w:color w:val="000000"/>
                <w:lang w:val="el-GR" w:eastAsia="el-GR"/>
              </w:rPr>
              <w:t>Σημαντική απώλεια βάρους (κατά τους προηγούμενους έξι μήνες)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28C715" w14:textId="35C6D73F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1352950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535245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A2D06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</w:p>
        </w:tc>
      </w:tr>
      <w:tr w:rsidR="008E7193" w:rsidRPr="00BD2AFE" w14:paraId="1D3E9716" w14:textId="77777777" w:rsidTr="00B51816">
        <w:trPr>
          <w:trHeight w:val="507"/>
        </w:trPr>
        <w:tc>
          <w:tcPr>
            <w:tcW w:w="5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977751" w14:textId="09C1D786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12. Σεξουαλικώς μεταδιδόμενα νοσήματα</w:t>
            </w:r>
          </w:p>
          <w:p w14:paraId="6BC48A38" w14:textId="6048C2E5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F783C6" w14:textId="12ECE0C7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1527369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675497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73665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</w:p>
        </w:tc>
      </w:tr>
      <w:tr w:rsidR="008E7193" w:rsidRPr="00BD2AFE" w14:paraId="79ED6175" w14:textId="77777777" w:rsidTr="00B51816">
        <w:trPr>
          <w:trHeight w:val="507"/>
        </w:trPr>
        <w:tc>
          <w:tcPr>
            <w:tcW w:w="5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9BF644" w14:textId="537B18EE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val="en-US"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13.</w:t>
            </w: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val="en-US" w:eastAsia="el-GR"/>
              </w:rPr>
              <w:t> </w:t>
            </w: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Ιστορικό βασανισμών, βίας</w:t>
            </w:r>
          </w:p>
          <w:p w14:paraId="141C2F7D" w14:textId="03D091C4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val="en-US" w:eastAsia="el-G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56796C" w14:textId="40B137E3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1369416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2085035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CE1C0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val="en-US" w:eastAsia="el-GR"/>
              </w:rPr>
            </w:pPr>
          </w:p>
        </w:tc>
      </w:tr>
      <w:tr w:rsidR="008E7193" w:rsidRPr="00BD2AFE" w14:paraId="1811E8E5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581AA5" w14:textId="58D7B052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lastRenderedPageBreak/>
              <w:t>14. Δερματικές παθήσεις (π.χ. εξάνθημα)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02E903" w14:textId="43537E27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927080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575273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1CCFD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8E7193" w:rsidRPr="00BD2AFE" w14:paraId="7898F477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204AA6" w14:textId="68C27881" w:rsidR="008E7193" w:rsidRPr="008E7193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15. Τρέχουσα φαρμακευτική αγωγή (να προσδιοριστεί)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C7149" w14:textId="0BC3D9E9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1949505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97366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2D317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8E7193" w:rsidRPr="00BD2AFE" w14:paraId="2D40AFAF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E774A4" w14:textId="19B524E4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16. Αλλεργίες (συμπεριλαμβανομένων αλλεργιών σε φάρμακα)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727159" w14:textId="331A57A8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1844393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724603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33EE5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8E7193" w:rsidRPr="00BD2AFE" w14:paraId="070FE997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A093E8" w14:textId="38339CC0" w:rsidR="008E7193" w:rsidRPr="008E7193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17. Κάπνισμα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570220" w14:textId="74F61745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714014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6058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94D1B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8E7193" w:rsidRPr="00BD2AFE" w14:paraId="4658B218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810519" w14:textId="4199DF0D" w:rsidR="008E7193" w:rsidRPr="008E7193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18. Αλκοόλ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AD4F3F" w14:textId="042C39D5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732053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81961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60273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8E7193" w:rsidRPr="00BD2AFE" w14:paraId="2992E94F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B52506" w14:textId="58096549" w:rsidR="008E7193" w:rsidRPr="008E7193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19. Εγκυμοσύνες (</w:t>
            </w: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αν ναι, συμπληρώνεται και </w:t>
            </w: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αριθμός)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5A3D01" w14:textId="67FAA057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448046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740099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349CD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8E7193" w:rsidRPr="00BD2AFE" w14:paraId="6C06FA72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0D3925" w14:textId="4C14A41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val="en-US"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20. Τοκετοί (αριθμός)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5F1D3" w14:textId="03574BDB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153231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64484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AD3AB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8E7193" w:rsidRPr="00BD2AFE" w14:paraId="0B38C5E0" w14:textId="77777777" w:rsidTr="00B51816">
        <w:trPr>
          <w:trHeight w:val="507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C2D183" w14:textId="2ED8E3A0" w:rsidR="008E7193" w:rsidRPr="008E7193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21. Τρέχουσα εγκυμοσύνη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EC7038" w14:textId="454A6DE4" w:rsidR="008E7193" w:rsidRPr="00BD2AFE" w:rsidRDefault="00B51816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-2117433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="Tahoma" w:hAnsi="Tahoma" w:cs="Tahoma"/>
                  <w:color w:val="000000"/>
                  <w:sz w:val="22"/>
                  <w:szCs w:val="22"/>
                  <w:lang w:eastAsia="el-GR"/>
                </w:rPr>
                <w:id w:val="287163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A0830" w14:textId="77777777" w:rsidR="008E7193" w:rsidRPr="00BD2AFE" w:rsidRDefault="008E7193" w:rsidP="008E7193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</w:tbl>
    <w:p w14:paraId="0B7150E2" w14:textId="77777777" w:rsidR="002A74DB" w:rsidRPr="00BD2AFE" w:rsidRDefault="002A74DB" w:rsidP="002A74DB">
      <w:pPr>
        <w:rPr>
          <w:rFonts w:ascii="Tahoma" w:hAnsi="Tahoma" w:cs="Tahoma"/>
          <w:sz w:val="22"/>
          <w:szCs w:val="22"/>
          <w:lang w:val="en-US"/>
        </w:rPr>
      </w:pPr>
    </w:p>
    <w:p w14:paraId="1538991D" w14:textId="77777777" w:rsidR="002A74DB" w:rsidRPr="00BD2AFE" w:rsidRDefault="002A74DB" w:rsidP="002A74DB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14:paraId="53F4288C" w14:textId="074DC674" w:rsidR="003E414F" w:rsidRPr="00454706" w:rsidRDefault="002A74DB" w:rsidP="002A74DB">
      <w:pPr>
        <w:jc w:val="center"/>
        <w:rPr>
          <w:rFonts w:ascii="Tahoma" w:hAnsi="Tahoma" w:cs="Tahoma"/>
          <w:b/>
          <w:sz w:val="22"/>
          <w:szCs w:val="22"/>
        </w:rPr>
      </w:pPr>
      <w:r w:rsidRPr="00BD2AFE">
        <w:rPr>
          <w:rFonts w:ascii="Tahoma" w:hAnsi="Tahoma" w:cs="Tahoma"/>
          <w:b/>
          <w:sz w:val="22"/>
          <w:szCs w:val="22"/>
        </w:rPr>
        <w:t>ΚΛΙΝΙΚΗ ΕΚΤΙΜΗΣΗ</w:t>
      </w:r>
    </w:p>
    <w:p w14:paraId="3756AB0D" w14:textId="141A6728" w:rsidR="002A74DB" w:rsidRPr="00BD2AFE" w:rsidRDefault="002A74DB" w:rsidP="002A74DB">
      <w:pPr>
        <w:jc w:val="center"/>
        <w:rPr>
          <w:rFonts w:ascii="Tahoma" w:hAnsi="Tahoma" w:cs="Tahoma"/>
          <w:b/>
          <w:sz w:val="22"/>
          <w:szCs w:val="22"/>
        </w:rPr>
      </w:pPr>
      <w:r w:rsidRPr="00BD2AFE">
        <w:rPr>
          <w:rFonts w:ascii="Tahoma" w:hAnsi="Tahoma" w:cs="Tahoma"/>
          <w:sz w:val="22"/>
          <w:szCs w:val="22"/>
        </w:rPr>
        <w:fldChar w:fldCharType="begin"/>
      </w:r>
      <w:r w:rsidRPr="00BD2AFE">
        <w:rPr>
          <w:rFonts w:ascii="Tahoma" w:hAnsi="Tahoma" w:cs="Tahoma"/>
          <w:sz w:val="22"/>
          <w:szCs w:val="22"/>
        </w:rPr>
        <w:instrText xml:space="preserve"> LINK Excel.Sheet.12 "Book1" "Sheet1!R1C1:R6C2" \a \f 5 \h  \* MERGEFORMAT </w:instrText>
      </w:r>
      <w:r w:rsidRPr="00BD2AFE">
        <w:rPr>
          <w:rFonts w:ascii="Tahoma" w:hAnsi="Tahoma" w:cs="Tahoma"/>
          <w:sz w:val="22"/>
          <w:szCs w:val="22"/>
        </w:rPr>
        <w:fldChar w:fldCharType="separate"/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08"/>
        <w:gridCol w:w="6599"/>
      </w:tblGrid>
      <w:tr w:rsidR="002A74DB" w:rsidRPr="00BD2AFE" w14:paraId="2C13B3D5" w14:textId="77777777" w:rsidTr="005E35CD">
        <w:trPr>
          <w:trHeight w:val="259"/>
          <w:jc w:val="center"/>
        </w:trPr>
        <w:tc>
          <w:tcPr>
            <w:tcW w:w="3608" w:type="dxa"/>
            <w:noWrap/>
          </w:tcPr>
          <w:p w14:paraId="12ECF06F" w14:textId="39F812A9" w:rsidR="002A74DB" w:rsidRPr="00454706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  <w:r w:rsidRPr="00BD2AFE">
              <w:rPr>
                <w:rFonts w:ascii="Tahoma" w:hAnsi="Tahoma" w:cs="Tahoma"/>
                <w:sz w:val="22"/>
                <w:szCs w:val="22"/>
              </w:rPr>
              <w:t>ΣΥΣΤΗΜΑ</w:t>
            </w:r>
          </w:p>
        </w:tc>
        <w:tc>
          <w:tcPr>
            <w:tcW w:w="6599" w:type="dxa"/>
            <w:noWrap/>
          </w:tcPr>
          <w:p w14:paraId="26D09C94" w14:textId="62F00247" w:rsidR="002A74DB" w:rsidRPr="00454706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  <w:r w:rsidRPr="00BD2AFE">
              <w:rPr>
                <w:rFonts w:ascii="Tahoma" w:hAnsi="Tahoma" w:cs="Tahoma"/>
                <w:sz w:val="22"/>
                <w:szCs w:val="22"/>
              </w:rPr>
              <w:t>ΕΥΡΗΜΑΤΑ</w:t>
            </w:r>
          </w:p>
        </w:tc>
      </w:tr>
      <w:tr w:rsidR="002A74DB" w:rsidRPr="00BD2AFE" w14:paraId="4B919272" w14:textId="77777777" w:rsidTr="005E35CD">
        <w:trPr>
          <w:trHeight w:val="519"/>
          <w:jc w:val="center"/>
        </w:trPr>
        <w:tc>
          <w:tcPr>
            <w:tcW w:w="3608" w:type="dxa"/>
            <w:noWrap/>
          </w:tcPr>
          <w:p w14:paraId="0AE6B299" w14:textId="090A0399" w:rsidR="002A74DB" w:rsidRPr="00454706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  <w:r w:rsidRPr="00BD2AFE">
              <w:rPr>
                <w:rFonts w:ascii="Tahoma" w:hAnsi="Tahoma" w:cs="Tahoma"/>
                <w:sz w:val="22"/>
                <w:szCs w:val="22"/>
              </w:rPr>
              <w:t>Αναπνευστικό</w:t>
            </w:r>
          </w:p>
          <w:p w14:paraId="4F5E3E3F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6D86C63C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666FD359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  <w:p w14:paraId="1F70D750" w14:textId="77777777" w:rsidR="00FF7DE0" w:rsidRPr="00BD2AFE" w:rsidRDefault="00FF7DE0" w:rsidP="005E35CD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  <w:p w14:paraId="6B0BD85E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40788296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99" w:type="dxa"/>
            <w:noWrap/>
          </w:tcPr>
          <w:p w14:paraId="6A3698D2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A74DB" w:rsidRPr="00BD2AFE" w14:paraId="15262F57" w14:textId="77777777" w:rsidTr="005F371A">
        <w:trPr>
          <w:trHeight w:val="1214"/>
          <w:jc w:val="center"/>
        </w:trPr>
        <w:tc>
          <w:tcPr>
            <w:tcW w:w="3608" w:type="dxa"/>
            <w:noWrap/>
          </w:tcPr>
          <w:p w14:paraId="2AABF74E" w14:textId="427F34AA" w:rsidR="002A74DB" w:rsidRPr="00454706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  <w:r w:rsidRPr="00BD2AFE">
              <w:rPr>
                <w:rFonts w:ascii="Tahoma" w:hAnsi="Tahoma" w:cs="Tahoma"/>
                <w:sz w:val="22"/>
                <w:szCs w:val="22"/>
              </w:rPr>
              <w:t>ΓΕΣ</w:t>
            </w:r>
          </w:p>
          <w:p w14:paraId="223B47A6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7387CC0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BCCAB93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5DF1EBC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  <w:p w14:paraId="070B6219" w14:textId="77777777" w:rsidR="00FF7DE0" w:rsidRPr="00BD2AFE" w:rsidRDefault="00FF7DE0" w:rsidP="005E35CD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  <w:p w14:paraId="6BAB078F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99" w:type="dxa"/>
            <w:noWrap/>
          </w:tcPr>
          <w:p w14:paraId="1B4DDD0E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A74DB" w:rsidRPr="00BD2AFE" w14:paraId="4074CC40" w14:textId="77777777" w:rsidTr="005E35CD">
        <w:trPr>
          <w:trHeight w:val="519"/>
          <w:jc w:val="center"/>
        </w:trPr>
        <w:tc>
          <w:tcPr>
            <w:tcW w:w="3608" w:type="dxa"/>
            <w:noWrap/>
          </w:tcPr>
          <w:p w14:paraId="74F2DA7E" w14:textId="4063E7D0" w:rsidR="002A74DB" w:rsidRPr="00454706" w:rsidRDefault="002A74DB" w:rsidP="005E35CD">
            <w:pPr>
              <w:pStyle w:val="-HTML"/>
              <w:shd w:val="clear" w:color="auto" w:fill="FFFFFF"/>
              <w:rPr>
                <w:rFonts w:ascii="Tahoma" w:hAnsi="Tahoma" w:cs="Tahoma"/>
                <w:sz w:val="22"/>
                <w:szCs w:val="22"/>
              </w:rPr>
            </w:pPr>
            <w:r w:rsidRPr="00BD2AFE">
              <w:rPr>
                <w:rFonts w:ascii="Tahoma" w:hAnsi="Tahoma" w:cs="Tahoma"/>
                <w:sz w:val="22"/>
                <w:szCs w:val="22"/>
                <w:lang w:val="en-US"/>
              </w:rPr>
              <w:t>Κυκλοφορικό</w:t>
            </w:r>
          </w:p>
          <w:p w14:paraId="23B51554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  <w:p w14:paraId="74FFED3C" w14:textId="77777777" w:rsidR="002A74DB" w:rsidRPr="00BD2AFE" w:rsidRDefault="002A74DB" w:rsidP="005E35CD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</w:p>
          <w:p w14:paraId="193D2011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  <w:p w14:paraId="6F20924F" w14:textId="77777777" w:rsidR="00FF7DE0" w:rsidRPr="00BD2AFE" w:rsidRDefault="00FF7DE0" w:rsidP="005E35CD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  <w:p w14:paraId="517AE158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7223DFAE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99" w:type="dxa"/>
            <w:noWrap/>
          </w:tcPr>
          <w:p w14:paraId="654919EF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A74DB" w:rsidRPr="00BD2AFE" w14:paraId="56F90AA0" w14:textId="77777777" w:rsidTr="005E35CD">
        <w:trPr>
          <w:trHeight w:val="519"/>
          <w:jc w:val="center"/>
        </w:trPr>
        <w:tc>
          <w:tcPr>
            <w:tcW w:w="3608" w:type="dxa"/>
            <w:noWrap/>
          </w:tcPr>
          <w:p w14:paraId="5BCC98B4" w14:textId="1AF88706" w:rsidR="002A74DB" w:rsidRPr="00454706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  <w:r w:rsidRPr="00BD2AFE">
              <w:rPr>
                <w:rFonts w:ascii="Tahoma" w:hAnsi="Tahoma" w:cs="Tahoma"/>
                <w:sz w:val="22"/>
                <w:szCs w:val="22"/>
              </w:rPr>
              <w:t>Ουροποιογεννητικό</w:t>
            </w:r>
          </w:p>
          <w:p w14:paraId="530B08FB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69646BFC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38DA25AC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23E3F9CC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7BF2D76E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99" w:type="dxa"/>
            <w:noWrap/>
          </w:tcPr>
          <w:p w14:paraId="2E3F8C60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A74DB" w:rsidRPr="00BD2AFE" w14:paraId="65FCAFDF" w14:textId="77777777" w:rsidTr="005E35CD">
        <w:trPr>
          <w:trHeight w:val="519"/>
          <w:jc w:val="center"/>
        </w:trPr>
        <w:tc>
          <w:tcPr>
            <w:tcW w:w="3608" w:type="dxa"/>
            <w:noWrap/>
          </w:tcPr>
          <w:p w14:paraId="2B198E78" w14:textId="55ACD61D" w:rsidR="002A74DB" w:rsidRPr="00454706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  <w:r w:rsidRPr="00BD2AFE">
              <w:rPr>
                <w:rFonts w:ascii="Tahoma" w:hAnsi="Tahoma" w:cs="Tahoma"/>
                <w:sz w:val="22"/>
                <w:szCs w:val="22"/>
              </w:rPr>
              <w:t>Νευρολογικό</w:t>
            </w:r>
          </w:p>
          <w:p w14:paraId="0E7B4C1E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2B23C90E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16E4F3BB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68671802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99" w:type="dxa"/>
            <w:noWrap/>
          </w:tcPr>
          <w:p w14:paraId="56110514" w14:textId="77777777" w:rsidR="002A74DB" w:rsidRPr="00BD2AFE" w:rsidRDefault="002A74DB" w:rsidP="005E35CD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29F3F586" w14:textId="77777777" w:rsidR="002A74DB" w:rsidRPr="00BD2AFE" w:rsidRDefault="002A74DB" w:rsidP="002A74DB">
      <w:pPr>
        <w:rPr>
          <w:rFonts w:ascii="Tahoma" w:hAnsi="Tahoma" w:cs="Tahoma"/>
          <w:sz w:val="22"/>
          <w:szCs w:val="22"/>
        </w:rPr>
      </w:pPr>
      <w:r w:rsidRPr="00BD2AFE">
        <w:rPr>
          <w:rFonts w:ascii="Tahoma" w:hAnsi="Tahoma" w:cs="Tahoma"/>
          <w:sz w:val="22"/>
          <w:szCs w:val="22"/>
        </w:rPr>
        <w:fldChar w:fldCharType="end"/>
      </w:r>
    </w:p>
    <w:p w14:paraId="0F1EE4A8" w14:textId="77777777" w:rsidR="002A74DB" w:rsidRPr="00BD2AFE" w:rsidRDefault="002A74DB" w:rsidP="002A74DB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14:paraId="2F36C5BE" w14:textId="08D12985" w:rsidR="002A74DB" w:rsidRPr="00BD2AFE" w:rsidRDefault="002A74DB" w:rsidP="002A74DB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 w:rsidRPr="00BD2AFE">
        <w:rPr>
          <w:rFonts w:ascii="Tahoma" w:hAnsi="Tahoma" w:cs="Tahoma"/>
          <w:b/>
          <w:sz w:val="22"/>
          <w:szCs w:val="22"/>
        </w:rPr>
        <w:t>ΕΡΓΑΣΤΗΡΙΑΚΕΣ / ΑΛΛΕΣ ΕΞΕΤΑΣΕΙΣ</w:t>
      </w:r>
    </w:p>
    <w:p w14:paraId="3482C1B8" w14:textId="77777777" w:rsidR="003E414F" w:rsidRPr="00BD2AFE" w:rsidRDefault="003E414F" w:rsidP="002A74DB">
      <w:pPr>
        <w:jc w:val="center"/>
        <w:rPr>
          <w:rFonts w:ascii="Tahoma" w:hAnsi="Tahoma" w:cs="Tahoma"/>
          <w:b/>
          <w:sz w:val="22"/>
          <w:szCs w:val="22"/>
        </w:rPr>
      </w:pPr>
    </w:p>
    <w:tbl>
      <w:tblPr>
        <w:tblW w:w="10075" w:type="dxa"/>
        <w:jc w:val="center"/>
        <w:tblLook w:val="00A0" w:firstRow="1" w:lastRow="0" w:firstColumn="1" w:lastColumn="0" w:noHBand="0" w:noVBand="0"/>
      </w:tblPr>
      <w:tblGrid>
        <w:gridCol w:w="5935"/>
        <w:gridCol w:w="4140"/>
      </w:tblGrid>
      <w:tr w:rsidR="002A74DB" w:rsidRPr="00BD2AFE" w14:paraId="54FA60C6" w14:textId="77777777" w:rsidTr="00B11B56">
        <w:trPr>
          <w:trHeight w:val="339"/>
          <w:jc w:val="center"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CD327" w14:textId="3F8067DB" w:rsidR="002A74DB" w:rsidRPr="00454706" w:rsidRDefault="002A74DB" w:rsidP="005E35CD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eastAsia="el-GR"/>
              </w:rPr>
              <w:t>ΕΞΕΤΑΣΗ/ ΜΕΘΟΔΟΣ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D63CD" w14:textId="3FC39D53" w:rsidR="002A74DB" w:rsidRPr="00454706" w:rsidRDefault="002A74DB" w:rsidP="00454706">
            <w:pPr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eastAsia="el-GR"/>
              </w:rPr>
              <w:t>ΑΠΟΤΕΛΕΣΜΑΤΑ</w:t>
            </w:r>
          </w:p>
        </w:tc>
      </w:tr>
      <w:tr w:rsidR="002A74DB" w:rsidRPr="00BD2AFE" w14:paraId="2F02EC78" w14:textId="77777777" w:rsidTr="00B11B56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F79B4" w14:textId="24088C8C" w:rsidR="002A74DB" w:rsidRPr="00454706" w:rsidRDefault="002A74DB" w:rsidP="002E7B94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1.Τεστ Εγκυμοσύνης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CA5D6" w14:textId="77777777" w:rsidR="002A74DB" w:rsidRPr="00BD2AFE" w:rsidRDefault="002A74DB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2A74DB" w:rsidRPr="00BD2AFE" w14:paraId="71D7C762" w14:textId="77777777" w:rsidTr="00B11B56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67676" w14:textId="1FAE6578" w:rsidR="002A74DB" w:rsidRPr="00CD0854" w:rsidRDefault="002A74DB" w:rsidP="002E7B94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2.Τεστ Mantoux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B4F8E" w14:textId="77777777" w:rsidR="002A74DB" w:rsidRPr="00BD2AFE" w:rsidRDefault="002A74DB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2A74DB" w:rsidRPr="00BD2AFE" w14:paraId="21520686" w14:textId="77777777" w:rsidTr="00B11B56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901C5" w14:textId="7E852605" w:rsidR="002A74DB" w:rsidRPr="00BD2AFE" w:rsidRDefault="002A74DB" w:rsidP="002E7B94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3.</w:t>
            </w: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val="en-US" w:eastAsia="el-GR"/>
              </w:rPr>
              <w:t> </w:t>
            </w: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Γρήγορο Τεστ ελονοσίας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5D67B" w14:textId="77777777" w:rsidR="002A74DB" w:rsidRPr="00BD2AFE" w:rsidRDefault="002A74DB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val="en-US" w:eastAsia="el-GR"/>
              </w:rPr>
              <w:t> </w:t>
            </w:r>
          </w:p>
        </w:tc>
      </w:tr>
      <w:tr w:rsidR="002A74DB" w:rsidRPr="00BD2AFE" w14:paraId="3A520C38" w14:textId="77777777" w:rsidTr="00B11B56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1145A" w14:textId="7439D4B9" w:rsidR="002A74DB" w:rsidRPr="00CD0854" w:rsidRDefault="002A74DB" w:rsidP="002E7B94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4. Ανάλυση ούρων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69A17" w14:textId="77777777" w:rsidR="002A74DB" w:rsidRPr="00BD2AFE" w:rsidRDefault="002A74DB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2A74DB" w:rsidRPr="00BD2AFE" w14:paraId="3DC08B7B" w14:textId="77777777" w:rsidTr="00B11B56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B8C18" w14:textId="23B39209" w:rsidR="002A74DB" w:rsidRPr="00CD0854" w:rsidRDefault="002A74DB" w:rsidP="002E7B94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5. Γενική αίματος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A670F" w14:textId="77777777" w:rsidR="002A74DB" w:rsidRPr="00BD2AFE" w:rsidRDefault="002A74DB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2A74DB" w:rsidRPr="00BD2AFE" w14:paraId="2FE5B483" w14:textId="77777777" w:rsidTr="00B11B56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3D024" w14:textId="0DE78E28" w:rsidR="002A74DB" w:rsidRPr="00BD2AFE" w:rsidRDefault="002A74DB" w:rsidP="002E7B94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6. Εργαστηριακή Εξέταση για HBsAg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4C27A" w14:textId="77777777" w:rsidR="002A74DB" w:rsidRPr="00BD2AFE" w:rsidRDefault="002A74DB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2A74DB" w:rsidRPr="00BD2AFE" w14:paraId="7956224C" w14:textId="77777777" w:rsidTr="00B11B56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AD88A" w14:textId="094416C1" w:rsidR="002A74DB" w:rsidRPr="00BD2AFE" w:rsidRDefault="002A74DB" w:rsidP="002E7B94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7. Εργαστηριακή Εξέταση για HCV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1DC88" w14:textId="77777777" w:rsidR="002A74DB" w:rsidRPr="00BD2AFE" w:rsidRDefault="002A74DB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2A74DB" w:rsidRPr="00BD2AFE" w14:paraId="76C58A85" w14:textId="77777777" w:rsidTr="00B11B56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EB617" w14:textId="1B811C2D" w:rsidR="002A74DB" w:rsidRPr="00BD2AFE" w:rsidRDefault="002A74DB" w:rsidP="002E7B94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8.</w:t>
            </w:r>
            <w:r w:rsidR="003E414F"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 xml:space="preserve"> </w:t>
            </w: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Εργαστηριακή Εξέταση για HIV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C938E" w14:textId="77777777" w:rsidR="002A74DB" w:rsidRPr="00BD2AFE" w:rsidRDefault="002A74DB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2A74DB" w:rsidRPr="00BD2AFE" w14:paraId="64D39325" w14:textId="77777777" w:rsidTr="00B11B56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00BA7" w14:textId="2512B68A" w:rsidR="002A74DB" w:rsidRPr="00BD2AFE" w:rsidRDefault="002A74DB" w:rsidP="002E7B94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9. Εργαστηριακή Εξέταση για Σύφιλη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BB88B" w14:textId="77777777" w:rsidR="002A74DB" w:rsidRPr="00BD2AFE" w:rsidRDefault="002A74DB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="002A74DB" w:rsidRPr="00BD2AFE" w14:paraId="041D9DF5" w14:textId="77777777" w:rsidTr="00B11B56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0ECCD" w14:textId="21406F45" w:rsidR="002A74DB" w:rsidRPr="00BD2AFE" w:rsidRDefault="002A74DB" w:rsidP="002E7B94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 w:themeColor="text1"/>
                <w:sz w:val="22"/>
                <w:szCs w:val="22"/>
                <w:lang w:eastAsia="el-GR"/>
              </w:rPr>
              <w:t>10.</w:t>
            </w:r>
            <w:r w:rsidRPr="00BD2AFE">
              <w:rPr>
                <w:rFonts w:ascii="Tahoma" w:hAnsi="Tahoma" w:cs="Tahoma"/>
                <w:color w:val="000000" w:themeColor="text1"/>
                <w:sz w:val="22"/>
                <w:szCs w:val="22"/>
                <w:lang w:val="en-US" w:eastAsia="el-GR"/>
              </w:rPr>
              <w:t>  </w:t>
            </w:r>
            <w:r w:rsidRPr="00BD2AFE">
              <w:rPr>
                <w:rFonts w:ascii="Tahoma" w:hAnsi="Tahoma" w:cs="Tahoma"/>
                <w:color w:val="000000" w:themeColor="text1"/>
                <w:sz w:val="22"/>
                <w:szCs w:val="22"/>
                <w:lang w:eastAsia="el-GR"/>
              </w:rPr>
              <w:t xml:space="preserve"> Φυματίωση (επίχρισμα πτυέλων, κ/α)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93FB4" w14:textId="77777777" w:rsidR="002A74DB" w:rsidRPr="00BD2AFE" w:rsidRDefault="002A74DB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val="en-GB" w:eastAsia="el-GR"/>
              </w:rPr>
              <w:t> </w:t>
            </w:r>
          </w:p>
        </w:tc>
      </w:tr>
      <w:tr w:rsidR="00130052" w:rsidRPr="00BD2AFE" w14:paraId="424C4121" w14:textId="77777777" w:rsidTr="00CD0854">
        <w:trPr>
          <w:trHeight w:val="780"/>
          <w:jc w:val="center"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7101" w14:textId="5C2D532D" w:rsidR="002A74DB" w:rsidRPr="00CD0854" w:rsidRDefault="003E414F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Θεραπευτική Αγωγή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2BA0" w14:textId="77777777" w:rsidR="002A74DB" w:rsidRPr="00BD2AFE" w:rsidRDefault="002A74DB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  <w:t> </w:t>
            </w:r>
          </w:p>
          <w:p w14:paraId="6B2B6121" w14:textId="77777777" w:rsidR="002A74DB" w:rsidRPr="00BD2AFE" w:rsidRDefault="002A74DB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</w:p>
          <w:p w14:paraId="7A3A1E2E" w14:textId="77777777" w:rsidR="002A74DB" w:rsidRPr="00BD2AFE" w:rsidRDefault="002A74DB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</w:p>
          <w:p w14:paraId="22A4B9D5" w14:textId="77777777" w:rsidR="002A74DB" w:rsidRPr="00BD2AFE" w:rsidRDefault="002A74DB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</w:p>
        </w:tc>
      </w:tr>
      <w:tr w:rsidR="00130052" w:rsidRPr="00BD2AFE" w14:paraId="14ABDC41" w14:textId="77777777" w:rsidTr="00B11B56">
        <w:trPr>
          <w:trHeight w:val="675"/>
          <w:jc w:val="center"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4AB5" w14:textId="36D127D1" w:rsidR="00130052" w:rsidRPr="00BD2AFE" w:rsidRDefault="40D19A59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  <w:r w:rsidRPr="00BD2AFE">
              <w:rPr>
                <w:rFonts w:ascii="Tahoma" w:hAnsi="Tahoma" w:cs="Tahoma"/>
                <w:color w:val="000000" w:themeColor="text1"/>
                <w:sz w:val="22"/>
                <w:szCs w:val="22"/>
                <w:lang w:eastAsia="el-GR"/>
              </w:rPr>
              <w:t>Χορήγηση Θεραπείας (αιτία, δοσολογία, διάρκεια χορηγούμενης αγωγής)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4E256" w14:textId="77777777" w:rsidR="00130052" w:rsidRPr="00BD2AFE" w:rsidRDefault="00130052" w:rsidP="005E35CD">
            <w:pPr>
              <w:rPr>
                <w:rFonts w:ascii="Tahoma" w:hAnsi="Tahoma" w:cs="Tahoma"/>
                <w:color w:val="000000"/>
                <w:sz w:val="22"/>
                <w:szCs w:val="22"/>
                <w:lang w:eastAsia="el-GR"/>
              </w:rPr>
            </w:pPr>
          </w:p>
        </w:tc>
      </w:tr>
    </w:tbl>
    <w:p w14:paraId="7F97C9DC" w14:textId="77777777" w:rsidR="00130052" w:rsidRPr="00BE3A90" w:rsidRDefault="00130052" w:rsidP="002A74DB">
      <w:pPr>
        <w:jc w:val="center"/>
        <w:rPr>
          <w:rFonts w:ascii="Tahoma" w:hAnsi="Tahoma" w:cs="Tahoma"/>
          <w:b/>
          <w:sz w:val="22"/>
          <w:szCs w:val="22"/>
        </w:rPr>
      </w:pPr>
    </w:p>
    <w:p w14:paraId="63215C25" w14:textId="208B1DF5" w:rsidR="002A74DB" w:rsidRPr="00C87295" w:rsidRDefault="00117BAD" w:rsidP="002A74DB">
      <w:pPr>
        <w:jc w:val="center"/>
        <w:rPr>
          <w:rFonts w:ascii="Tahoma" w:hAnsi="Tahoma" w:cs="Tahoma"/>
          <w:b/>
          <w:sz w:val="22"/>
          <w:szCs w:val="22"/>
        </w:rPr>
      </w:pPr>
      <w:r w:rsidRPr="00BD2AFE">
        <w:rPr>
          <w:rFonts w:ascii="Tahoma" w:hAnsi="Tahoma" w:cs="Tahoma"/>
          <w:b/>
          <w:sz w:val="22"/>
          <w:szCs w:val="22"/>
        </w:rPr>
        <w:t>Σχόλια -  Παρατηρήσεις:</w:t>
      </w:r>
    </w:p>
    <w:p w14:paraId="0BF4E250" w14:textId="77777777" w:rsidR="005F1343" w:rsidRPr="00027CAF" w:rsidRDefault="005F1343" w:rsidP="002A74DB">
      <w:pPr>
        <w:jc w:val="center"/>
        <w:rPr>
          <w:rFonts w:ascii="Tahoma" w:hAnsi="Tahoma" w:cs="Tahoma"/>
          <w:bCs/>
          <w:sz w:val="22"/>
          <w:szCs w:val="22"/>
        </w:rPr>
      </w:pPr>
    </w:p>
    <w:p w14:paraId="5495F361" w14:textId="77777777" w:rsidR="00CD0854" w:rsidRPr="00027CAF" w:rsidRDefault="00CD0854" w:rsidP="002A74DB">
      <w:pPr>
        <w:jc w:val="center"/>
        <w:rPr>
          <w:rFonts w:ascii="Tahoma" w:hAnsi="Tahoma" w:cs="Tahoma"/>
          <w:bCs/>
          <w:sz w:val="22"/>
          <w:szCs w:val="22"/>
        </w:rPr>
      </w:pPr>
    </w:p>
    <w:p w14:paraId="1405211D" w14:textId="77777777" w:rsidR="00C87295" w:rsidRPr="00027CAF" w:rsidRDefault="00C87295" w:rsidP="002A74DB">
      <w:pPr>
        <w:jc w:val="center"/>
        <w:rPr>
          <w:rFonts w:ascii="Tahoma" w:hAnsi="Tahoma" w:cs="Tahoma"/>
          <w:bCs/>
          <w:sz w:val="22"/>
          <w:szCs w:val="22"/>
        </w:rPr>
      </w:pPr>
    </w:p>
    <w:p w14:paraId="1930E0D7" w14:textId="77777777" w:rsidR="00C87295" w:rsidRPr="00027CAF" w:rsidRDefault="00C87295" w:rsidP="002A74DB">
      <w:pPr>
        <w:jc w:val="center"/>
        <w:rPr>
          <w:rFonts w:ascii="Tahoma" w:hAnsi="Tahoma" w:cs="Tahoma"/>
          <w:bCs/>
          <w:sz w:val="22"/>
          <w:szCs w:val="22"/>
        </w:rPr>
      </w:pPr>
    </w:p>
    <w:p w14:paraId="5053F714" w14:textId="593C9CEE" w:rsidR="00027CAF" w:rsidRPr="00027CAF" w:rsidRDefault="00027CAF" w:rsidP="002A74DB">
      <w:pPr>
        <w:jc w:val="center"/>
        <w:rPr>
          <w:rFonts w:ascii="Tahoma" w:hAnsi="Tahoma" w:cs="Tahoma"/>
          <w:bCs/>
          <w:sz w:val="22"/>
          <w:szCs w:val="22"/>
        </w:rPr>
      </w:pPr>
    </w:p>
    <w:p w14:paraId="6FA3D543" w14:textId="77777777" w:rsidR="00CD0854" w:rsidRPr="00027CAF" w:rsidRDefault="00CD0854" w:rsidP="002A74DB">
      <w:pPr>
        <w:jc w:val="center"/>
        <w:rPr>
          <w:rFonts w:ascii="Tahoma" w:hAnsi="Tahoma" w:cs="Tahoma"/>
          <w:bCs/>
          <w:sz w:val="22"/>
          <w:szCs w:val="22"/>
        </w:rPr>
      </w:pPr>
    </w:p>
    <w:p w14:paraId="7F8DE493" w14:textId="77777777" w:rsidR="00117BAD" w:rsidRPr="00027CAF" w:rsidRDefault="00117BAD" w:rsidP="002A74DB">
      <w:pPr>
        <w:jc w:val="center"/>
        <w:rPr>
          <w:rFonts w:ascii="Tahoma" w:hAnsi="Tahoma" w:cs="Tahoma"/>
          <w:bCs/>
          <w:sz w:val="22"/>
          <w:szCs w:val="22"/>
        </w:rPr>
      </w:pPr>
    </w:p>
    <w:p w14:paraId="2C3EAEF8" w14:textId="77777777" w:rsidR="00CD0854" w:rsidRPr="00027CAF" w:rsidRDefault="00CD0854" w:rsidP="002A74DB">
      <w:pPr>
        <w:jc w:val="center"/>
        <w:rPr>
          <w:rFonts w:ascii="Tahoma" w:hAnsi="Tahoma" w:cs="Tahoma"/>
          <w:bCs/>
          <w:sz w:val="22"/>
          <w:szCs w:val="22"/>
        </w:rPr>
      </w:pPr>
    </w:p>
    <w:p w14:paraId="67BDA5B7" w14:textId="77777777" w:rsidR="002A74DB" w:rsidRPr="00027CAF" w:rsidRDefault="002A74DB" w:rsidP="002A74DB">
      <w:pPr>
        <w:rPr>
          <w:rFonts w:ascii="Tahoma" w:hAnsi="Tahoma" w:cs="Tahoma"/>
          <w:bCs/>
          <w:sz w:val="22"/>
          <w:szCs w:val="22"/>
        </w:rPr>
      </w:pPr>
    </w:p>
    <w:p w14:paraId="52E0B3E4" w14:textId="5522D165" w:rsidR="00052DA4" w:rsidRPr="00BE3A90" w:rsidRDefault="004C19E9" w:rsidP="00052DA4">
      <w:pPr>
        <w:jc w:val="center"/>
        <w:rPr>
          <w:rFonts w:ascii="Tahoma" w:hAnsi="Tahoma" w:cs="Tahoma"/>
          <w:b/>
          <w:sz w:val="22"/>
          <w:szCs w:val="22"/>
        </w:rPr>
      </w:pPr>
      <w:r w:rsidRPr="00BD2AFE">
        <w:rPr>
          <w:rFonts w:ascii="Tahoma" w:hAnsi="Tahoma" w:cs="Tahoma"/>
          <w:b/>
          <w:sz w:val="22"/>
          <w:szCs w:val="22"/>
          <w:lang w:val="en-US"/>
        </w:rPr>
        <w:t>O</w:t>
      </w:r>
      <w:r w:rsidRPr="00C87295">
        <w:rPr>
          <w:rFonts w:ascii="Tahoma" w:hAnsi="Tahoma" w:cs="Tahoma"/>
          <w:b/>
          <w:sz w:val="22"/>
          <w:szCs w:val="22"/>
        </w:rPr>
        <w:t>/</w:t>
      </w:r>
      <w:r w:rsidRPr="00BD2AFE">
        <w:rPr>
          <w:rFonts w:ascii="Tahoma" w:hAnsi="Tahoma" w:cs="Tahoma"/>
          <w:b/>
          <w:sz w:val="22"/>
          <w:szCs w:val="22"/>
          <w:lang w:val="en-US"/>
        </w:rPr>
        <w:t>H</w:t>
      </w:r>
      <w:r w:rsidRPr="00C87295">
        <w:rPr>
          <w:rFonts w:ascii="Tahoma" w:hAnsi="Tahoma" w:cs="Tahoma"/>
          <w:b/>
          <w:sz w:val="22"/>
          <w:szCs w:val="22"/>
        </w:rPr>
        <w:t xml:space="preserve"> </w:t>
      </w:r>
      <w:r w:rsidRPr="00BD2AFE">
        <w:rPr>
          <w:rFonts w:ascii="Tahoma" w:hAnsi="Tahoma" w:cs="Tahoma"/>
          <w:b/>
          <w:sz w:val="22"/>
          <w:szCs w:val="22"/>
        </w:rPr>
        <w:t>Ιατρός</w:t>
      </w:r>
    </w:p>
    <w:p w14:paraId="663A58C4" w14:textId="77777777" w:rsidR="00440D8B" w:rsidRPr="00CD0854" w:rsidRDefault="00440D8B" w:rsidP="00052DA4">
      <w:pPr>
        <w:jc w:val="center"/>
        <w:rPr>
          <w:rFonts w:ascii="Tahoma" w:hAnsi="Tahoma" w:cs="Tahoma"/>
          <w:b/>
          <w:sz w:val="22"/>
          <w:szCs w:val="22"/>
        </w:rPr>
      </w:pPr>
    </w:p>
    <w:p w14:paraId="51001B6F" w14:textId="77777777" w:rsidR="004C19E9" w:rsidRPr="00C87295" w:rsidRDefault="004C19E9" w:rsidP="00052DA4">
      <w:pPr>
        <w:jc w:val="center"/>
        <w:rPr>
          <w:rFonts w:ascii="Tahoma" w:hAnsi="Tahoma" w:cs="Tahoma"/>
          <w:b/>
          <w:sz w:val="22"/>
          <w:szCs w:val="22"/>
        </w:rPr>
      </w:pPr>
    </w:p>
    <w:p w14:paraId="3C031804" w14:textId="7DDD4F8A" w:rsidR="004C19E9" w:rsidRPr="00C87295" w:rsidRDefault="004C19E9" w:rsidP="00052DA4">
      <w:pPr>
        <w:jc w:val="center"/>
        <w:rPr>
          <w:rFonts w:ascii="Tahoma" w:hAnsi="Tahoma" w:cs="Tahoma"/>
          <w:b/>
          <w:sz w:val="22"/>
          <w:szCs w:val="22"/>
        </w:rPr>
      </w:pPr>
      <w:r w:rsidRPr="00BD2AFE">
        <w:rPr>
          <w:rFonts w:ascii="Tahoma" w:hAnsi="Tahoma" w:cs="Tahoma"/>
          <w:b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4162FC" wp14:editId="7BADCEFB">
                <wp:simplePos x="0" y="0"/>
                <wp:positionH relativeFrom="column">
                  <wp:posOffset>2466242</wp:posOffset>
                </wp:positionH>
                <wp:positionV relativeFrom="paragraph">
                  <wp:posOffset>67652</wp:posOffset>
                </wp:positionV>
                <wp:extent cx="1195461" cy="7034"/>
                <wp:effectExtent l="0" t="0" r="24130" b="31115"/>
                <wp:wrapNone/>
                <wp:docPr id="67886204" name="Ευθεία γραμμή σύνδεσης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5461" cy="70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>
              <v:line id="Ευθεία γραμμή σύνδεσης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.5pt" from="194.2pt,5.35pt" to="288.35pt,5.9pt" w14:anchorId="2DB82E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">
                <v:stroke joinstyle="miter"/>
              </v:line>
            </w:pict>
          </mc:Fallback>
        </mc:AlternateContent>
      </w:r>
    </w:p>
    <w:p w14:paraId="5C527D57" w14:textId="77777777" w:rsidR="004C19E9" w:rsidRPr="00C87295" w:rsidRDefault="004C19E9" w:rsidP="004C19E9">
      <w:pPr>
        <w:rPr>
          <w:rFonts w:ascii="Tahoma" w:hAnsi="Tahoma" w:cs="Tahoma"/>
          <w:b/>
          <w:sz w:val="22"/>
          <w:szCs w:val="22"/>
        </w:rPr>
      </w:pPr>
    </w:p>
    <w:p w14:paraId="7612CBBB" w14:textId="0B66C6A6" w:rsidR="004C19E9" w:rsidRPr="00BD2AFE" w:rsidRDefault="004C19E9" w:rsidP="002E7B94">
      <w:pPr>
        <w:tabs>
          <w:tab w:val="left" w:pos="5439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BD2AFE">
        <w:rPr>
          <w:rFonts w:ascii="Tahoma" w:hAnsi="Tahoma" w:cs="Tahoma"/>
          <w:b/>
          <w:bCs/>
          <w:sz w:val="22"/>
          <w:szCs w:val="22"/>
        </w:rPr>
        <w:t>ΕΠΩΝΥΜΟ Όνομα</w:t>
      </w:r>
    </w:p>
    <w:sectPr w:rsidR="004C19E9" w:rsidRPr="00BD2AFE" w:rsidSect="002328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2CE71" w14:textId="77777777" w:rsidR="0086030C" w:rsidRDefault="0086030C">
      <w:r>
        <w:separator/>
      </w:r>
    </w:p>
  </w:endnote>
  <w:endnote w:type="continuationSeparator" w:id="0">
    <w:p w14:paraId="0D4CB047" w14:textId="77777777" w:rsidR="0086030C" w:rsidRDefault="0086030C">
      <w:r>
        <w:continuationSeparator/>
      </w:r>
    </w:p>
  </w:endnote>
  <w:endnote w:type="continuationNotice" w:id="1">
    <w:p w14:paraId="49C7268C" w14:textId="77777777" w:rsidR="0086030C" w:rsidRDefault="008603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F315D" w14:textId="77777777" w:rsidR="00232859" w:rsidRDefault="0023285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7161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656F22" w14:textId="4D9D6EDA" w:rsidR="0046454F" w:rsidRDefault="00232859">
        <w:pPr>
          <w:pStyle w:val="aa"/>
          <w:jc w:val="right"/>
        </w:pPr>
        <w:r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2336" behindDoc="1" locked="0" layoutInCell="1" allowOverlap="1" wp14:anchorId="6859A143" wp14:editId="3D0D3A6E">
              <wp:simplePos x="0" y="0"/>
              <wp:positionH relativeFrom="column">
                <wp:posOffset>5087620</wp:posOffset>
              </wp:positionH>
              <wp:positionV relativeFrom="paragraph">
                <wp:posOffset>12065</wp:posOffset>
              </wp:positionV>
              <wp:extent cx="1166495" cy="572770"/>
              <wp:effectExtent l="0" t="0" r="0" b="0"/>
              <wp:wrapTight wrapText="bothSides">
                <wp:wrapPolygon edited="0">
                  <wp:start x="0" y="0"/>
                  <wp:lineTo x="0" y="20834"/>
                  <wp:lineTo x="21165" y="20834"/>
                  <wp:lineTo x="21165" y="0"/>
                  <wp:lineTo x="0" y="0"/>
                </wp:wrapPolygon>
              </wp:wrapTight>
              <wp:docPr id="1442570326" name="Εικόνα 1442570326" descr="IOM-Visibiliy_Logo_PRIM_BLUE_RGB-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IOM-Visibiliy_Logo_PRIM_BLUE_RGB-EN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6495" cy="572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6454F"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0288" behindDoc="1" locked="0" layoutInCell="1" allowOverlap="1" wp14:anchorId="33A15059" wp14:editId="541F08DD">
              <wp:simplePos x="0" y="0"/>
              <wp:positionH relativeFrom="column">
                <wp:posOffset>-206375</wp:posOffset>
              </wp:positionH>
              <wp:positionV relativeFrom="paragraph">
                <wp:posOffset>26201</wp:posOffset>
              </wp:positionV>
              <wp:extent cx="3237230" cy="420370"/>
              <wp:effectExtent l="0" t="0" r="0" b="0"/>
              <wp:wrapTight wrapText="bothSides">
                <wp:wrapPolygon edited="0">
                  <wp:start x="763" y="0"/>
                  <wp:lineTo x="763" y="20556"/>
                  <wp:lineTo x="4703" y="20556"/>
                  <wp:lineTo x="20719" y="17619"/>
                  <wp:lineTo x="20973" y="2937"/>
                  <wp:lineTo x="18939" y="979"/>
                  <wp:lineTo x="4703" y="0"/>
                  <wp:lineTo x="763" y="0"/>
                </wp:wrapPolygon>
              </wp:wrapTight>
    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7230" cy="420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6454F">
          <w:fldChar w:fldCharType="begin"/>
        </w:r>
        <w:r w:rsidR="0046454F">
          <w:instrText xml:space="preserve"> PAGE   \* MERGEFORMAT </w:instrText>
        </w:r>
        <w:r w:rsidR="0046454F">
          <w:fldChar w:fldCharType="separate"/>
        </w:r>
        <w:r w:rsidR="0046454F">
          <w:rPr>
            <w:noProof/>
          </w:rPr>
          <w:t>2</w:t>
        </w:r>
        <w:r w:rsidR="0046454F">
          <w:rPr>
            <w:noProof/>
          </w:rPr>
          <w:fldChar w:fldCharType="end"/>
        </w:r>
      </w:p>
    </w:sdtContent>
  </w:sdt>
  <w:p w14:paraId="64394B86" w14:textId="472E130B" w:rsidR="00721F01" w:rsidRPr="002C1442" w:rsidRDefault="000D0B3D" w:rsidP="000D0B3D">
    <w:pPr>
      <w:pStyle w:val="Footer1"/>
      <w:ind w:left="720" w:firstLine="720"/>
      <w:jc w:val="center"/>
      <w:rPr>
        <w:lang w:val="en-US"/>
      </w:rPr>
    </w:pPr>
    <w:r>
      <w:rPr>
        <w:rFonts w:ascii="Tahoma" w:hAnsi="Tahoma" w:cs="Tahoma"/>
        <w:sz w:val="18"/>
        <w:szCs w:val="18"/>
      </w:rPr>
      <w:t xml:space="preserve">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D75AF" w14:textId="77777777" w:rsidR="00232859" w:rsidRDefault="0023285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112DE" w14:textId="77777777" w:rsidR="0086030C" w:rsidRDefault="0086030C">
      <w:r>
        <w:separator/>
      </w:r>
    </w:p>
  </w:footnote>
  <w:footnote w:type="continuationSeparator" w:id="0">
    <w:p w14:paraId="34357C51" w14:textId="77777777" w:rsidR="0086030C" w:rsidRDefault="0086030C">
      <w:r>
        <w:continuationSeparator/>
      </w:r>
    </w:p>
  </w:footnote>
  <w:footnote w:type="continuationNotice" w:id="1">
    <w:p w14:paraId="23F18D1F" w14:textId="77777777" w:rsidR="0086030C" w:rsidRDefault="008603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140F8" w14:textId="77777777" w:rsidR="00232859" w:rsidRDefault="0023285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4B4F" w14:textId="14E44666" w:rsidR="005826A2" w:rsidRDefault="00DA7742" w:rsidP="008D08B7">
    <w:pPr>
      <w:pStyle w:val="Header1"/>
      <w:tabs>
        <w:tab w:val="left" w:pos="7750"/>
      </w:tabs>
    </w:pPr>
    <w:r w:rsidRPr="00DA7742">
      <w:rPr>
        <w:noProof/>
      </w:rPr>
      <w:drawing>
        <wp:inline distT="0" distB="0" distL="0" distR="0" wp14:anchorId="4AD4C324" wp14:editId="635A7A4D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32859">
      <w:tab/>
      <w:t xml:space="preserve">     </w:t>
    </w:r>
    <w:r w:rsidR="00232859" w:rsidRPr="00C83038">
      <w:rPr>
        <w:rFonts w:ascii="Tahoma" w:hAnsi="Tahoma" w:cs="Tahoma"/>
        <w:sz w:val="18"/>
        <w:szCs w:val="18"/>
      </w:rPr>
      <w:t>Έκδοση</w:t>
    </w:r>
    <w:r w:rsidR="00232859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232859">
      <w:rPr>
        <w:rFonts w:ascii="Tahoma" w:hAnsi="Tahoma" w:cs="Tahoma"/>
        <w:sz w:val="18"/>
        <w:szCs w:val="18"/>
        <w:lang w:val="en-US"/>
      </w:rPr>
      <w:t>5</w:t>
    </w:r>
  </w:p>
  <w:p w14:paraId="0FD6F2C3" w14:textId="77777777" w:rsidR="00721F01" w:rsidRPr="002C1442" w:rsidRDefault="00721F01">
    <w:pPr>
      <w:pStyle w:val="Header1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4EFAD" w14:textId="77777777" w:rsidR="00232859" w:rsidRDefault="0023285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93346"/>
    <w:multiLevelType w:val="hybridMultilevel"/>
    <w:tmpl w:val="730C133C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1"/>
  </w:num>
  <w:num w:numId="12" w16cid:durableId="18174516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27CAF"/>
    <w:rsid w:val="000349FD"/>
    <w:rsid w:val="00035955"/>
    <w:rsid w:val="00042319"/>
    <w:rsid w:val="00044E70"/>
    <w:rsid w:val="0005217A"/>
    <w:rsid w:val="00052DA4"/>
    <w:rsid w:val="000A2FFD"/>
    <w:rsid w:val="000A538A"/>
    <w:rsid w:val="000D0B3D"/>
    <w:rsid w:val="000D0D9C"/>
    <w:rsid w:val="000D424F"/>
    <w:rsid w:val="000D5EA6"/>
    <w:rsid w:val="000D74B8"/>
    <w:rsid w:val="000D7C6E"/>
    <w:rsid w:val="000F7B00"/>
    <w:rsid w:val="00117BAD"/>
    <w:rsid w:val="00130052"/>
    <w:rsid w:val="00142161"/>
    <w:rsid w:val="001929E3"/>
    <w:rsid w:val="001977BC"/>
    <w:rsid w:val="001B5589"/>
    <w:rsid w:val="001C5953"/>
    <w:rsid w:val="001E1B6C"/>
    <w:rsid w:val="001F6193"/>
    <w:rsid w:val="00232859"/>
    <w:rsid w:val="0024363F"/>
    <w:rsid w:val="002551CD"/>
    <w:rsid w:val="00270657"/>
    <w:rsid w:val="00270CFA"/>
    <w:rsid w:val="00271C8A"/>
    <w:rsid w:val="00282CDF"/>
    <w:rsid w:val="002969F2"/>
    <w:rsid w:val="002A74DB"/>
    <w:rsid w:val="002B7472"/>
    <w:rsid w:val="002C1442"/>
    <w:rsid w:val="002C6FEF"/>
    <w:rsid w:val="002D7C56"/>
    <w:rsid w:val="002E212C"/>
    <w:rsid w:val="002E3DF1"/>
    <w:rsid w:val="002E7B94"/>
    <w:rsid w:val="0032670D"/>
    <w:rsid w:val="00340144"/>
    <w:rsid w:val="003503E8"/>
    <w:rsid w:val="003749B5"/>
    <w:rsid w:val="00386FC5"/>
    <w:rsid w:val="003A6ADA"/>
    <w:rsid w:val="003E414F"/>
    <w:rsid w:val="003E45C0"/>
    <w:rsid w:val="00440D8B"/>
    <w:rsid w:val="00454706"/>
    <w:rsid w:val="0046454F"/>
    <w:rsid w:val="0048302C"/>
    <w:rsid w:val="00491EE9"/>
    <w:rsid w:val="004C19E9"/>
    <w:rsid w:val="004C6C88"/>
    <w:rsid w:val="005042A6"/>
    <w:rsid w:val="005220AB"/>
    <w:rsid w:val="0053259A"/>
    <w:rsid w:val="00533961"/>
    <w:rsid w:val="005636B5"/>
    <w:rsid w:val="005826A2"/>
    <w:rsid w:val="00583EFE"/>
    <w:rsid w:val="00592D36"/>
    <w:rsid w:val="005A1390"/>
    <w:rsid w:val="005A3739"/>
    <w:rsid w:val="005B2502"/>
    <w:rsid w:val="005B2E68"/>
    <w:rsid w:val="005C23A8"/>
    <w:rsid w:val="005E35CD"/>
    <w:rsid w:val="005F1343"/>
    <w:rsid w:val="005F371A"/>
    <w:rsid w:val="005F5353"/>
    <w:rsid w:val="005F64EC"/>
    <w:rsid w:val="006001D5"/>
    <w:rsid w:val="00602FD0"/>
    <w:rsid w:val="006356ED"/>
    <w:rsid w:val="0064721E"/>
    <w:rsid w:val="0067374E"/>
    <w:rsid w:val="00681F8D"/>
    <w:rsid w:val="00706D05"/>
    <w:rsid w:val="007147DC"/>
    <w:rsid w:val="00721F01"/>
    <w:rsid w:val="00750144"/>
    <w:rsid w:val="00756F3C"/>
    <w:rsid w:val="00757F8F"/>
    <w:rsid w:val="007A0D1A"/>
    <w:rsid w:val="007A5FDB"/>
    <w:rsid w:val="007A6DDE"/>
    <w:rsid w:val="007B6099"/>
    <w:rsid w:val="007E3D7B"/>
    <w:rsid w:val="0085188F"/>
    <w:rsid w:val="0086030C"/>
    <w:rsid w:val="008631DA"/>
    <w:rsid w:val="008653DA"/>
    <w:rsid w:val="00880C4F"/>
    <w:rsid w:val="00882486"/>
    <w:rsid w:val="00891597"/>
    <w:rsid w:val="00894506"/>
    <w:rsid w:val="008C151A"/>
    <w:rsid w:val="008D0059"/>
    <w:rsid w:val="008D08B7"/>
    <w:rsid w:val="008D1153"/>
    <w:rsid w:val="008E7193"/>
    <w:rsid w:val="008F6D0E"/>
    <w:rsid w:val="00904B6A"/>
    <w:rsid w:val="00912BB3"/>
    <w:rsid w:val="009209DB"/>
    <w:rsid w:val="00930909"/>
    <w:rsid w:val="00932B30"/>
    <w:rsid w:val="00962A93"/>
    <w:rsid w:val="009665CF"/>
    <w:rsid w:val="009B6C48"/>
    <w:rsid w:val="009C3CBB"/>
    <w:rsid w:val="00A246F8"/>
    <w:rsid w:val="00A57F88"/>
    <w:rsid w:val="00A60581"/>
    <w:rsid w:val="00A60E88"/>
    <w:rsid w:val="00AA3785"/>
    <w:rsid w:val="00AC091E"/>
    <w:rsid w:val="00AE6A8C"/>
    <w:rsid w:val="00AF7F3C"/>
    <w:rsid w:val="00B11B56"/>
    <w:rsid w:val="00B51816"/>
    <w:rsid w:val="00B65277"/>
    <w:rsid w:val="00B935E3"/>
    <w:rsid w:val="00BB53B1"/>
    <w:rsid w:val="00BB6DF7"/>
    <w:rsid w:val="00BC2AC7"/>
    <w:rsid w:val="00BC5499"/>
    <w:rsid w:val="00BD2AFE"/>
    <w:rsid w:val="00BE25D4"/>
    <w:rsid w:val="00BE3A90"/>
    <w:rsid w:val="00BF049E"/>
    <w:rsid w:val="00C308B0"/>
    <w:rsid w:val="00C524D0"/>
    <w:rsid w:val="00C7026B"/>
    <w:rsid w:val="00C81DC8"/>
    <w:rsid w:val="00C87295"/>
    <w:rsid w:val="00C87C76"/>
    <w:rsid w:val="00CB2F36"/>
    <w:rsid w:val="00CD0854"/>
    <w:rsid w:val="00CF36C5"/>
    <w:rsid w:val="00D12036"/>
    <w:rsid w:val="00D16B63"/>
    <w:rsid w:val="00D6462E"/>
    <w:rsid w:val="00D96329"/>
    <w:rsid w:val="00DA3FCA"/>
    <w:rsid w:val="00DA7742"/>
    <w:rsid w:val="00DB3869"/>
    <w:rsid w:val="00DB6F9B"/>
    <w:rsid w:val="00DF1E3D"/>
    <w:rsid w:val="00DF56F7"/>
    <w:rsid w:val="00E02248"/>
    <w:rsid w:val="00E12A4D"/>
    <w:rsid w:val="00E74138"/>
    <w:rsid w:val="00EA7859"/>
    <w:rsid w:val="00EB357A"/>
    <w:rsid w:val="00ED4C7F"/>
    <w:rsid w:val="00EE5A1E"/>
    <w:rsid w:val="00F231CC"/>
    <w:rsid w:val="00F27CFD"/>
    <w:rsid w:val="00F432EA"/>
    <w:rsid w:val="00F50A4D"/>
    <w:rsid w:val="00F7593D"/>
    <w:rsid w:val="00F937F4"/>
    <w:rsid w:val="00FC13A0"/>
    <w:rsid w:val="00FF790A"/>
    <w:rsid w:val="00FF7DE0"/>
    <w:rsid w:val="0F05639E"/>
    <w:rsid w:val="10FD9B1E"/>
    <w:rsid w:val="1500219F"/>
    <w:rsid w:val="16044FA4"/>
    <w:rsid w:val="175D62F2"/>
    <w:rsid w:val="2006EA77"/>
    <w:rsid w:val="27F43229"/>
    <w:rsid w:val="30B3646E"/>
    <w:rsid w:val="347252CC"/>
    <w:rsid w:val="40D19A59"/>
    <w:rsid w:val="44E535DE"/>
    <w:rsid w:val="4773E5C4"/>
    <w:rsid w:val="49A10A0E"/>
    <w:rsid w:val="5CE6CCDE"/>
    <w:rsid w:val="62A80756"/>
    <w:rsid w:val="678EB947"/>
    <w:rsid w:val="6836430D"/>
    <w:rsid w:val="70FCCCFD"/>
    <w:rsid w:val="72AE528D"/>
    <w:rsid w:val="74B1BFD9"/>
    <w:rsid w:val="75DFB4DC"/>
    <w:rsid w:val="7BBD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83308"/>
  <w15:chartTrackingRefBased/>
  <w15:docId w15:val="{7763A176-A7B6-45B5-ADBD-6B8E35ED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3">
    <w:name w:val="Επικεφαλίδα"/>
    <w:basedOn w:val="a"/>
    <w:next w:val="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Textbody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Ευρετήριο"/>
    <w:basedOn w:val="a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uiPriority w:val="99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customStyle="1" w:styleId="ab">
    <w:name w:val="Περιεχόμενα πίνακα"/>
    <w:basedOn w:val="a"/>
    <w:pPr>
      <w:suppressLineNumbers/>
    </w:pPr>
  </w:style>
  <w:style w:type="paragraph" w:customStyle="1" w:styleId="ac">
    <w:name w:val="Επικεφαλίδα πίνακα"/>
    <w:basedOn w:val="ab"/>
    <w:pPr>
      <w:jc w:val="center"/>
    </w:pPr>
    <w:rPr>
      <w:b/>
      <w:bCs/>
    </w:rPr>
  </w:style>
  <w:style w:type="paragraph" w:styleId="Web">
    <w:name w:val="Normal (Web)"/>
    <w:basedOn w:val="a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d">
    <w:name w:val="Strong"/>
    <w:qFormat/>
    <w:rsid w:val="007A0D1A"/>
    <w:rPr>
      <w:b/>
      <w:bCs/>
    </w:rPr>
  </w:style>
  <w:style w:type="table" w:styleId="ae">
    <w:name w:val="Table Grid"/>
    <w:basedOn w:val="a1"/>
    <w:uiPriority w:val="3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af0">
    <w:name w:val="annotation text"/>
    <w:basedOn w:val="a"/>
    <w:link w:val="Char3"/>
    <w:uiPriority w:val="99"/>
    <w:unhideWhenUsed/>
    <w:rsid w:val="007B6099"/>
    <w:pPr>
      <w:textAlignment w:val="auto"/>
    </w:pPr>
    <w:rPr>
      <w:kern w:val="2"/>
    </w:rPr>
  </w:style>
  <w:style w:type="character" w:customStyle="1" w:styleId="Char3">
    <w:name w:val="Κείμενο σχολίου Char"/>
    <w:basedOn w:val="a0"/>
    <w:link w:val="af0"/>
    <w:uiPriority w:val="99"/>
    <w:rsid w:val="007B6099"/>
    <w:rPr>
      <w:rFonts w:eastAsia="SimSun"/>
      <w:kern w:val="2"/>
      <w:lang w:eastAsia="zh-CN"/>
    </w:rPr>
  </w:style>
  <w:style w:type="character" w:styleId="af1">
    <w:name w:val="annotation reference"/>
    <w:uiPriority w:val="99"/>
    <w:semiHidden/>
    <w:unhideWhenUsed/>
    <w:rsid w:val="007B6099"/>
    <w:rPr>
      <w:sz w:val="16"/>
      <w:szCs w:val="16"/>
    </w:rPr>
  </w:style>
  <w:style w:type="paragraph" w:styleId="-HTML">
    <w:name w:val="HTML Preformatted"/>
    <w:basedOn w:val="a"/>
    <w:link w:val="-HTMLChar"/>
    <w:uiPriority w:val="99"/>
    <w:semiHidden/>
    <w:rsid w:val="002A74DB"/>
    <w:pPr>
      <w:widowControl/>
      <w:suppressAutoHyphens w:val="0"/>
      <w:textAlignment w:val="auto"/>
    </w:pPr>
    <w:rPr>
      <w:rFonts w:ascii="Consolas" w:eastAsia="Calibri" w:hAnsi="Consolas"/>
      <w:kern w:val="0"/>
      <w:lang w:eastAsia="en-US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2A74DB"/>
    <w:rPr>
      <w:rFonts w:ascii="Consolas" w:eastAsia="Calibri" w:hAnsi="Consolas"/>
      <w:lang w:eastAsia="en-US"/>
    </w:rPr>
  </w:style>
  <w:style w:type="paragraph" w:styleId="af2">
    <w:name w:val="List Paragraph"/>
    <w:basedOn w:val="a"/>
    <w:uiPriority w:val="34"/>
    <w:qFormat/>
    <w:rsid w:val="003E414F"/>
    <w:pPr>
      <w:ind w:left="720"/>
      <w:contextualSpacing/>
    </w:pPr>
  </w:style>
  <w:style w:type="paragraph" w:styleId="af3">
    <w:name w:val="annotation subject"/>
    <w:basedOn w:val="af0"/>
    <w:next w:val="af0"/>
    <w:link w:val="Char4"/>
    <w:uiPriority w:val="99"/>
    <w:semiHidden/>
    <w:unhideWhenUsed/>
    <w:rsid w:val="00491EE9"/>
    <w:pPr>
      <w:textAlignment w:val="baseline"/>
    </w:pPr>
    <w:rPr>
      <w:b/>
      <w:bCs/>
      <w:kern w:val="1"/>
    </w:rPr>
  </w:style>
  <w:style w:type="character" w:customStyle="1" w:styleId="Char4">
    <w:name w:val="Θέμα σχολίου Char"/>
    <w:basedOn w:val="Char3"/>
    <w:link w:val="af3"/>
    <w:uiPriority w:val="99"/>
    <w:semiHidden/>
    <w:rsid w:val="00491EE9"/>
    <w:rPr>
      <w:rFonts w:eastAsia="SimSun"/>
      <w:b/>
      <w:bCs/>
      <w:kern w:val="1"/>
      <w:lang w:eastAsia="zh-CN"/>
    </w:rPr>
  </w:style>
  <w:style w:type="character" w:customStyle="1" w:styleId="Char2">
    <w:name w:val="Υποσέλιδο Char2"/>
    <w:basedOn w:val="a0"/>
    <w:link w:val="aa"/>
    <w:uiPriority w:val="99"/>
    <w:rsid w:val="0046454F"/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766A2FC845493F9BFFE5BC8848B612"/>
        <w:category>
          <w:name w:val="Γενικά"/>
          <w:gallery w:val="placeholder"/>
        </w:category>
        <w:types>
          <w:type w:val="bbPlcHdr"/>
        </w:types>
        <w:behaviors>
          <w:behavior w:val="content"/>
        </w:behaviors>
        <w:guid w:val="{4E31C489-EB97-49B5-B527-19D1F78D179F}"/>
      </w:docPartPr>
      <w:docPartBody>
        <w:p w:rsidR="00B25958" w:rsidRDefault="00BB53B1" w:rsidP="00BB53B1">
          <w:pPr>
            <w:pStyle w:val="EC766A2FC845493F9BFFE5BC8848B612"/>
          </w:pPr>
          <w:r w:rsidRPr="000064D1"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3B1"/>
    <w:rsid w:val="000D424F"/>
    <w:rsid w:val="001126E5"/>
    <w:rsid w:val="001B5589"/>
    <w:rsid w:val="0023214A"/>
    <w:rsid w:val="002C6FEF"/>
    <w:rsid w:val="002E17DC"/>
    <w:rsid w:val="00347B91"/>
    <w:rsid w:val="003A6ADA"/>
    <w:rsid w:val="003D09CD"/>
    <w:rsid w:val="005F5353"/>
    <w:rsid w:val="005F64EC"/>
    <w:rsid w:val="00810AF3"/>
    <w:rsid w:val="008C151A"/>
    <w:rsid w:val="00A60E88"/>
    <w:rsid w:val="00B25958"/>
    <w:rsid w:val="00BB53B1"/>
    <w:rsid w:val="00C7026B"/>
    <w:rsid w:val="00D47329"/>
    <w:rsid w:val="00DA3FCA"/>
    <w:rsid w:val="00EB357A"/>
    <w:rsid w:val="00EE5A1E"/>
    <w:rsid w:val="00F464CA"/>
    <w:rsid w:val="00F7593D"/>
    <w:rsid w:val="00FF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B53B1"/>
    <w:rPr>
      <w:color w:val="808080"/>
    </w:rPr>
  </w:style>
  <w:style w:type="paragraph" w:customStyle="1" w:styleId="EC766A2FC845493F9BFFE5BC8848B612">
    <w:name w:val="EC766A2FC845493F9BFFE5BC8848B612"/>
    <w:rsid w:val="00BB53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Props1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341CEE-CA85-4513-8FBC-88FB674AC020}"/>
</file>

<file path=customXml/itemProps3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Κυριακή-Αγγελική  Τζιβραΐλη</cp:lastModifiedBy>
  <cp:revision>9</cp:revision>
  <cp:lastPrinted>2018-07-24T13:26:00Z</cp:lastPrinted>
  <dcterms:created xsi:type="dcterms:W3CDTF">2024-10-25T13:27:00Z</dcterms:created>
  <dcterms:modified xsi:type="dcterms:W3CDTF">2025-05-20T10:31:00Z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</Properties>
</file>